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7"/>
      </w:tblGrid>
      <w:tr w:rsidR="00126007" w:rsidRPr="00141D82" w:rsidTr="00126007">
        <w:trPr>
          <w:trHeight w:val="256"/>
        </w:trPr>
        <w:tc>
          <w:tcPr>
            <w:tcW w:w="9617" w:type="dxa"/>
            <w:shd w:val="clear" w:color="auto" w:fill="auto"/>
            <w:vAlign w:val="center"/>
          </w:tcPr>
          <w:p w:rsidR="00126007" w:rsidRDefault="00126007" w:rsidP="00126007">
            <w:pPr>
              <w:widowControl w:val="0"/>
              <w:shd w:val="clear" w:color="auto" w:fill="FFFFFF"/>
              <w:autoSpaceDE w:val="0"/>
              <w:jc w:val="center"/>
              <w:rPr>
                <w:b/>
              </w:rPr>
            </w:pPr>
            <w:r>
              <w:rPr>
                <w:rFonts w:ascii="Garamond" w:hAnsi="Garamond" w:cs="Calibri"/>
                <w:b/>
                <w:bCs/>
              </w:rPr>
              <w:t>MODELLO 5</w:t>
            </w:r>
          </w:p>
          <w:p w:rsidR="00126007" w:rsidRPr="00D8102B" w:rsidRDefault="00126007" w:rsidP="00126007">
            <w:pPr>
              <w:pStyle w:val="Titolo3"/>
              <w:rPr>
                <w:rFonts w:ascii="Garamond" w:hAnsi="Garamond"/>
                <w:bCs w:val="0"/>
                <w:szCs w:val="28"/>
              </w:rPr>
            </w:pPr>
            <w:r w:rsidRPr="00D8102B">
              <w:rPr>
                <w:rFonts w:ascii="Garamond" w:hAnsi="Garamond"/>
                <w:bCs w:val="0"/>
                <w:szCs w:val="28"/>
              </w:rPr>
              <w:t>DICHIARAZION</w:t>
            </w:r>
            <w:r>
              <w:rPr>
                <w:rFonts w:ascii="Garamond" w:hAnsi="Garamond"/>
                <w:bCs w:val="0"/>
                <w:szCs w:val="28"/>
              </w:rPr>
              <w:t>I IMPRESA AUSILIARIA</w:t>
            </w:r>
          </w:p>
          <w:p w:rsidR="00126007" w:rsidRPr="00141D82" w:rsidRDefault="00126007" w:rsidP="009D3046">
            <w:pPr>
              <w:pStyle w:val="sche3"/>
              <w:rPr>
                <w:rFonts w:ascii="Garamond" w:hAnsi="Garamond"/>
                <w:u w:val="single"/>
              </w:rPr>
            </w:pPr>
          </w:p>
        </w:tc>
      </w:tr>
    </w:tbl>
    <w:p w:rsidR="00126007" w:rsidRDefault="00126007" w:rsidP="00126007">
      <w:pPr>
        <w:autoSpaceDE w:val="0"/>
        <w:jc w:val="right"/>
        <w:rPr>
          <w:b/>
        </w:rPr>
      </w:pP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</w:rPr>
        <w:t>SPETT.LE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ab/>
        <w:t>REGIONE CALABRIA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DIP. Infrastrutture – LLPP – Mobilità</w:t>
      </w:r>
    </w:p>
    <w:p w:rsidR="00126007" w:rsidRPr="00B32CEE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Settore 6 – Difesa del Suolo</w:t>
      </w:r>
    </w:p>
    <w:p w:rsidR="00126007" w:rsidRDefault="00126007" w:rsidP="00126007">
      <w:pPr>
        <w:autoSpaceDE w:val="0"/>
        <w:jc w:val="right"/>
        <w:rPr>
          <w:b/>
          <w:bCs/>
        </w:rPr>
      </w:pPr>
      <w:r>
        <w:rPr>
          <w:b/>
          <w:bCs/>
        </w:rPr>
        <w:t>Cittadella Regionale – Località Germaneto</w:t>
      </w:r>
    </w:p>
    <w:p w:rsidR="00126007" w:rsidRDefault="00126007" w:rsidP="00126007">
      <w:pPr>
        <w:autoSpaceDE w:val="0"/>
        <w:jc w:val="right"/>
        <w:rPr>
          <w:b/>
        </w:rPr>
      </w:pPr>
      <w:r>
        <w:rPr>
          <w:b/>
          <w:bCs/>
        </w:rPr>
        <w:t>88100 Catanzaro (CZ)</w:t>
      </w:r>
    </w:p>
    <w:p w:rsidR="00126007" w:rsidRDefault="00126007" w:rsidP="00126007">
      <w:pPr>
        <w:widowControl w:val="0"/>
        <w:autoSpaceDE w:val="0"/>
        <w:jc w:val="both"/>
        <w:rPr>
          <w:b/>
        </w:rPr>
      </w:pPr>
    </w:p>
    <w:p w:rsidR="00126007" w:rsidRDefault="00126007" w:rsidP="00126007">
      <w:pPr>
        <w:widowControl w:val="0"/>
        <w:autoSpaceDE w:val="0"/>
        <w:jc w:val="both"/>
        <w:rPr>
          <w:b/>
        </w:rPr>
      </w:pPr>
    </w:p>
    <w:p w:rsidR="0055771D" w:rsidRPr="008A6AAC" w:rsidRDefault="0055771D" w:rsidP="0055771D">
      <w:pPr>
        <w:pStyle w:val="Didascalia"/>
        <w:jc w:val="both"/>
        <w:rPr>
          <w:rStyle w:val="fontstyle01"/>
          <w:b/>
          <w:bCs/>
        </w:rPr>
      </w:pPr>
      <w:r w:rsidRPr="008A6AAC">
        <w:rPr>
          <w:rStyle w:val="fontstyle01"/>
        </w:rPr>
        <w:t xml:space="preserve">PROCEDURA APERTA AI SENSI DELL’ART. 60 DEL D.LGS. N. 50/2016 E S.M.I., CON IL CRITERIO DELL’OFFERTA ECONOMICAMENTE PIÙ VANTAGGIOSA AI SENSI DELL’ART. 95, COMMA 3 LETT. B) DEL MEDESIMO DECRETO, PER L'AFFIDAMENTO DEI SERVIZI DI INGEGNERIA ED ARCHITETTURA FINALIZZATI ALLA REDAZIONE DELLA PROGETTAZIONE </w:t>
      </w:r>
      <w:r>
        <w:rPr>
          <w:rStyle w:val="fontstyle01"/>
        </w:rPr>
        <w:t xml:space="preserve">PRELIMINARE, </w:t>
      </w:r>
      <w:r w:rsidRPr="008A6AAC">
        <w:rPr>
          <w:rStyle w:val="fontstyle01"/>
        </w:rPr>
        <w:t>DEFINITIVA ED ESECUTIVA, DIREZIONE DEI LAVORI, CONTABILITÀ, COORDINAMENTO SICUREZZA IN FASE DI PROGETTAZIONE ED ESECUZIONE DEI LAVORI DI:</w:t>
      </w:r>
    </w:p>
    <w:p w:rsidR="00126007" w:rsidRDefault="00126007" w:rsidP="00126007">
      <w:pPr>
        <w:widowControl w:val="0"/>
        <w:overflowPunct w:val="0"/>
        <w:autoSpaceDE w:val="0"/>
        <w:ind w:right="80"/>
        <w:jc w:val="both"/>
        <w:rPr>
          <w:bCs/>
        </w:rPr>
      </w:pP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1008"/>
        <w:gridCol w:w="4819"/>
        <w:gridCol w:w="1730"/>
      </w:tblGrid>
      <w:tr w:rsidR="00FD2483" w:rsidRPr="009B707C" w:rsidTr="00BF3B60">
        <w:trPr>
          <w:trHeight w:val="574"/>
          <w:tblCellSpacing w:w="0" w:type="dxa"/>
        </w:trPr>
        <w:tc>
          <w:tcPr>
            <w:tcW w:w="1008" w:type="dxa"/>
            <w:vAlign w:val="center"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cs="Arial"/>
                <w:color w:val="000000"/>
                <w:sz w:val="15"/>
                <w:szCs w:val="15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cs="Arial"/>
                <w:color w:val="000000"/>
                <w:sz w:val="15"/>
                <w:szCs w:val="15"/>
              </w:rPr>
              <w:t>Lotto 1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(tra Punta Stilo e Foce Fiumara Torbido)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FD2483" w:rsidRPr="00B0013E" w:rsidRDefault="00FD2483" w:rsidP="00BF3B60">
            <w:pPr>
              <w:suppressAutoHyphens/>
              <w:spacing w:after="200"/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ascii="Calibri" w:hAnsi="Calibri" w:cs="Arial"/>
                <w:sz w:val="15"/>
                <w:szCs w:val="15"/>
              </w:rPr>
              <w:t>8177743701</w:t>
            </w:r>
          </w:p>
        </w:tc>
      </w:tr>
      <w:tr w:rsidR="00FD2483" w:rsidRPr="009B707C" w:rsidTr="00BF3B60">
        <w:trPr>
          <w:trHeight w:val="650"/>
          <w:tblCellSpacing w:w="0" w:type="dxa"/>
        </w:trPr>
        <w:tc>
          <w:tcPr>
            <w:tcW w:w="1008" w:type="dxa"/>
            <w:vAlign w:val="center"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cs="Arial"/>
                <w:color w:val="000000"/>
                <w:sz w:val="15"/>
                <w:szCs w:val="15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cs="Arial"/>
                <w:color w:val="000000"/>
                <w:sz w:val="15"/>
                <w:szCs w:val="15"/>
              </w:rPr>
              <w:t>Lotto 2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(tra Foce Mesima – Scogli delle Formiche)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FD2483" w:rsidRPr="00FD2483" w:rsidRDefault="00FD2483" w:rsidP="00FD2483">
            <w:pPr>
              <w:jc w:val="center"/>
              <w:rPr>
                <w:rFonts w:ascii="Calibri" w:hAnsi="Calibri" w:cs="Arial"/>
                <w:sz w:val="15"/>
                <w:szCs w:val="15"/>
              </w:rPr>
            </w:pPr>
            <w:r w:rsidRPr="009B707C">
              <w:rPr>
                <w:rFonts w:ascii="Calibri" w:hAnsi="Calibri" w:cs="Arial"/>
                <w:sz w:val="15"/>
                <w:szCs w:val="15"/>
              </w:rPr>
              <w:t>817768357E</w:t>
            </w:r>
            <w:bookmarkStart w:id="0" w:name="_GoBack"/>
            <w:bookmarkEnd w:id="0"/>
          </w:p>
        </w:tc>
      </w:tr>
      <w:tr w:rsidR="00FD2483" w:rsidRPr="009B707C" w:rsidTr="00BF3B60">
        <w:trPr>
          <w:trHeight w:val="531"/>
          <w:tblCellSpacing w:w="0" w:type="dxa"/>
        </w:trPr>
        <w:tc>
          <w:tcPr>
            <w:tcW w:w="1008" w:type="dxa"/>
            <w:vAlign w:val="center"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cs="Arial"/>
                <w:color w:val="000000"/>
                <w:sz w:val="15"/>
                <w:szCs w:val="15"/>
              </w:rPr>
              <w:sym w:font="Symbol" w:char="F0A0"/>
            </w:r>
          </w:p>
        </w:tc>
        <w:tc>
          <w:tcPr>
            <w:tcW w:w="1008" w:type="dxa"/>
            <w:vAlign w:val="center"/>
            <w:hideMark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cs="Arial"/>
                <w:color w:val="000000"/>
                <w:sz w:val="15"/>
                <w:szCs w:val="15"/>
              </w:rPr>
              <w:t>Lotto 3</w:t>
            </w:r>
          </w:p>
        </w:tc>
        <w:tc>
          <w:tcPr>
            <w:tcW w:w="4819" w:type="dxa"/>
            <w:shd w:val="clear" w:color="auto" w:fill="FFFFFF"/>
            <w:vAlign w:val="center"/>
            <w:hideMark/>
          </w:tcPr>
          <w:p w:rsidR="00FD2483" w:rsidRPr="009B707C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8A6AAC">
              <w:rPr>
                <w:rFonts w:cs="Arial"/>
                <w:color w:val="000000"/>
                <w:sz w:val="15"/>
                <w:szCs w:val="15"/>
              </w:rPr>
              <w:t>INTERVENTI INTEGRATI PER IL COMPLETAMENTO DELLE OPERE DI DIFESA COSTIERA ( Litorale di Isola Capo Rizzuto)</w:t>
            </w:r>
          </w:p>
        </w:tc>
        <w:tc>
          <w:tcPr>
            <w:tcW w:w="1730" w:type="dxa"/>
            <w:shd w:val="clear" w:color="auto" w:fill="FFFFFF"/>
            <w:vAlign w:val="center"/>
            <w:hideMark/>
          </w:tcPr>
          <w:p w:rsidR="00FD2483" w:rsidRPr="00B0013E" w:rsidRDefault="00FD2483" w:rsidP="00BF3B60">
            <w:pPr>
              <w:jc w:val="center"/>
              <w:rPr>
                <w:rFonts w:cs="Arial"/>
                <w:color w:val="000000"/>
                <w:sz w:val="15"/>
                <w:szCs w:val="15"/>
              </w:rPr>
            </w:pPr>
            <w:r w:rsidRPr="009B707C">
              <w:rPr>
                <w:rFonts w:ascii="Calibri" w:hAnsi="Calibri" w:cs="Arial"/>
                <w:sz w:val="15"/>
                <w:szCs w:val="15"/>
              </w:rPr>
              <w:t>8177714F10</w:t>
            </w:r>
          </w:p>
        </w:tc>
      </w:tr>
    </w:tbl>
    <w:p w:rsidR="00126007" w:rsidRDefault="00126007" w:rsidP="00126007">
      <w:pPr>
        <w:widowControl w:val="0"/>
        <w:overflowPunct w:val="0"/>
        <w:autoSpaceDE w:val="0"/>
        <w:ind w:right="80"/>
        <w:jc w:val="both"/>
        <w:rPr>
          <w:bCs/>
        </w:rPr>
      </w:pPr>
    </w:p>
    <w:p w:rsidR="00611B15" w:rsidRPr="00EB3FAB" w:rsidRDefault="00611B15" w:rsidP="00611B15">
      <w:pPr>
        <w:ind w:right="51"/>
        <w:jc w:val="center"/>
        <w:rPr>
          <w:rFonts w:ascii="Candara" w:hAnsi="Candara"/>
          <w:sz w:val="22"/>
          <w:szCs w:val="22"/>
        </w:rPr>
      </w:pPr>
    </w:p>
    <w:p w:rsidR="00611B15" w:rsidRPr="008437E7" w:rsidRDefault="00611B15" w:rsidP="00611B15">
      <w:pPr>
        <w:pStyle w:val="Corpotesto"/>
        <w:ind w:left="7090" w:right="51"/>
        <w:rPr>
          <w:b/>
          <w:sz w:val="20"/>
        </w:rPr>
      </w:pP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Il/La sottoscritto/a_______________________</w:t>
      </w:r>
      <w:r>
        <w:rPr>
          <w:sz w:val="20"/>
        </w:rPr>
        <w:t>_____________</w:t>
      </w:r>
      <w:r w:rsidRPr="008437E7">
        <w:rPr>
          <w:sz w:val="20"/>
        </w:rPr>
        <w:t>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nato/a a ___</w:t>
      </w:r>
      <w:r>
        <w:rPr>
          <w:sz w:val="20"/>
        </w:rPr>
        <w:t>___________</w:t>
      </w:r>
      <w:r w:rsidRPr="008437E7">
        <w:rPr>
          <w:sz w:val="20"/>
        </w:rPr>
        <w:t>__________________</w:t>
      </w:r>
      <w:r>
        <w:rPr>
          <w:sz w:val="20"/>
        </w:rPr>
        <w:t>_____________</w:t>
      </w:r>
      <w:r w:rsidRPr="008437E7">
        <w:rPr>
          <w:sz w:val="20"/>
        </w:rPr>
        <w:t>______, il 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residente nel Comune di ____________________________</w:t>
      </w:r>
      <w:r>
        <w:rPr>
          <w:sz w:val="20"/>
        </w:rPr>
        <w:t>____________________</w:t>
      </w:r>
      <w:r w:rsidRPr="008437E7">
        <w:rPr>
          <w:sz w:val="20"/>
        </w:rPr>
        <w:t xml:space="preserve">____, Provincia </w:t>
      </w:r>
      <w:r>
        <w:rPr>
          <w:sz w:val="20"/>
        </w:rPr>
        <w:t xml:space="preserve">di </w:t>
      </w:r>
      <w:r w:rsidRPr="008437E7">
        <w:rPr>
          <w:sz w:val="20"/>
        </w:rPr>
        <w:t>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via ___________________________________________________________________________________,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legale rappresentante dell’Impresa ausiliara_________________________________________</w:t>
      </w:r>
      <w:r>
        <w:rPr>
          <w:sz w:val="20"/>
        </w:rPr>
        <w:t>______</w:t>
      </w:r>
      <w:r w:rsidRPr="008437E7">
        <w:rPr>
          <w:sz w:val="20"/>
        </w:rPr>
        <w:t>____,</w:t>
      </w:r>
    </w:p>
    <w:p w:rsid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con sede nel Comune di __________________________________________________</w:t>
      </w:r>
      <w:r>
        <w:rPr>
          <w:sz w:val="20"/>
        </w:rPr>
        <w:t>_</w:t>
      </w:r>
      <w:r w:rsidRPr="008437E7">
        <w:rPr>
          <w:sz w:val="20"/>
        </w:rPr>
        <w:t>_, Provincia di 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via ___________________________________________________________________________________,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C.F. n. _____________________</w:t>
      </w:r>
      <w:r>
        <w:rPr>
          <w:sz w:val="20"/>
        </w:rPr>
        <w:t>___</w:t>
      </w:r>
      <w:r w:rsidRPr="008437E7">
        <w:rPr>
          <w:sz w:val="20"/>
        </w:rPr>
        <w:t>____________, P. I.V.A. n. ____</w:t>
      </w:r>
      <w:r>
        <w:rPr>
          <w:sz w:val="20"/>
        </w:rPr>
        <w:t>_______</w:t>
      </w:r>
      <w:r w:rsidRPr="008437E7">
        <w:rPr>
          <w:sz w:val="20"/>
        </w:rPr>
        <w:t>_______________________,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tel. n. ________________________, fax n. ______________________,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indirizzo posta elettronica ordinaria ___________________</w:t>
      </w:r>
      <w:r>
        <w:rPr>
          <w:sz w:val="20"/>
        </w:rPr>
        <w:t>________</w:t>
      </w:r>
      <w:r w:rsidRPr="008437E7">
        <w:rPr>
          <w:sz w:val="20"/>
        </w:rPr>
        <w:t xml:space="preserve">_, </w:t>
      </w:r>
    </w:p>
    <w:p w:rsidR="008437E7" w:rsidRPr="008437E7" w:rsidRDefault="008437E7" w:rsidP="008437E7">
      <w:pPr>
        <w:pStyle w:val="Corpotesto"/>
        <w:ind w:right="51"/>
        <w:jc w:val="both"/>
        <w:rPr>
          <w:sz w:val="20"/>
        </w:rPr>
      </w:pPr>
      <w:r w:rsidRPr="008437E7">
        <w:rPr>
          <w:sz w:val="20"/>
        </w:rPr>
        <w:t>indirizzo PEC_____________________________________</w:t>
      </w:r>
      <w:r>
        <w:rPr>
          <w:sz w:val="20"/>
        </w:rPr>
        <w:t>_____</w:t>
      </w:r>
      <w:r w:rsidRPr="008437E7">
        <w:rPr>
          <w:sz w:val="20"/>
        </w:rPr>
        <w:t xml:space="preserve">____, </w:t>
      </w:r>
    </w:p>
    <w:p w:rsidR="00611B15" w:rsidRPr="008437E7" w:rsidRDefault="00611B15" w:rsidP="00611B15">
      <w:pPr>
        <w:pStyle w:val="Corpodeltesto1"/>
        <w:tabs>
          <w:tab w:val="left" w:pos="8789"/>
        </w:tabs>
        <w:spacing w:line="240" w:lineRule="auto"/>
        <w:ind w:right="96"/>
        <w:jc w:val="both"/>
        <w:rPr>
          <w:sz w:val="20"/>
        </w:rPr>
      </w:pP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lastRenderedPageBreak/>
        <w:t xml:space="preserve">Consapevole delle responsabilità e delle conseguenze civili e penali previsti in caso di dichiarazioni mendaci e/o formazione od uso di atti falsi, anche ai sensi e per gli effetti dell’art. 76 del D.P.R. 445/2000, nonché in caso di esibizione di atti contenenti dati non più corrispondenti a verità, e consapevole, altresì, che qualora emerga la non veridicità del contenuto della presente dichiarazione questa impresa decadrà dai benefici e dalle autorizzazioni per le quali la stessa è stata rilasciata; </w:t>
      </w: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 xml:space="preserve">Dichiarando di accettare che tutte le comunicazioni inerenti la presente procedura di gara (comprese le comunicazioni di esclusione e quelle di cui all’art. 76 del d.lgs.n.50/2016) siano effettuate tramite il Portale Gare Telematiche e come avviso all’indirizzo di posta elettronica del legale rappresentante così come risultante dai dati presenti sul Portale Gare Telematiche </w:t>
      </w:r>
      <w:r w:rsidR="00126007">
        <w:rPr>
          <w:sz w:val="20"/>
        </w:rPr>
        <w:t>MEPA</w:t>
      </w:r>
      <w:r w:rsidRPr="008437E7">
        <w:rPr>
          <w:sz w:val="20"/>
        </w:rPr>
        <w:t xml:space="preserve"> ovvero attraverso un altro servizio elettronico di recapito certificato come indicato nel disciplinare di gara; (NB: nel caso di ATI/Consorzi/GEIE, le comunicazioni saranno effettuate - con le modalità sopra indicate – alla Capogruppo Capogruppo/Società associata di GEIE/ retista);</w:t>
      </w:r>
    </w:p>
    <w:p w:rsidR="00662F74" w:rsidRPr="008437E7" w:rsidRDefault="00662F74" w:rsidP="00662F74">
      <w:pPr>
        <w:pStyle w:val="Corpodeltesto1"/>
        <w:numPr>
          <w:ilvl w:val="0"/>
          <w:numId w:val="4"/>
        </w:numPr>
        <w:tabs>
          <w:tab w:val="left" w:pos="240"/>
        </w:tabs>
        <w:spacing w:line="240" w:lineRule="auto"/>
        <w:ind w:left="284" w:right="96" w:hanging="284"/>
        <w:jc w:val="both"/>
        <w:rPr>
          <w:sz w:val="20"/>
        </w:rPr>
      </w:pPr>
      <w:r w:rsidRPr="008437E7">
        <w:rPr>
          <w:sz w:val="20"/>
        </w:rPr>
        <w:t>dichiarando di accettare che tutte le predette comunicazioni hanno valore di notifica;</w:t>
      </w:r>
    </w:p>
    <w:p w:rsidR="00662F74" w:rsidRPr="008437E7" w:rsidRDefault="00662F74" w:rsidP="00662F74">
      <w:pPr>
        <w:spacing w:after="240" w:line="480" w:lineRule="atLeast"/>
        <w:ind w:right="119"/>
        <w:jc w:val="center"/>
        <w:rPr>
          <w:sz w:val="20"/>
        </w:rPr>
      </w:pPr>
      <w:r w:rsidRPr="008437E7">
        <w:rPr>
          <w:b/>
          <w:sz w:val="20"/>
        </w:rPr>
        <w:t>IN QUALITA’ DI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9639"/>
      </w:tblGrid>
      <w:tr w:rsidR="00662F74" w:rsidRPr="008437E7" w:rsidTr="00242B92">
        <w:trPr>
          <w:cantSplit/>
          <w:trHeight w:val="567"/>
        </w:trPr>
        <w:tc>
          <w:tcPr>
            <w:tcW w:w="534" w:type="dxa"/>
            <w:vAlign w:val="center"/>
          </w:tcPr>
          <w:p w:rsidR="00662F74" w:rsidRPr="008437E7" w:rsidRDefault="00D9348E" w:rsidP="00242B92">
            <w:pPr>
              <w:pStyle w:val="Corpodeltesto2"/>
              <w:spacing w:line="240" w:lineRule="auto"/>
              <w:rPr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62F74" w:rsidRPr="008437E7">
              <w:rPr>
                <w:b/>
                <w:sz w:val="20"/>
              </w:rPr>
              <w:instrText xml:space="preserve"> FORMCHECKBOX </w:instrText>
            </w:r>
            <w:r w:rsidR="006F7E17">
              <w:rPr>
                <w:b/>
                <w:sz w:val="20"/>
              </w:rPr>
            </w:r>
            <w:r w:rsidR="006F7E17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</w:p>
        </w:tc>
        <w:tc>
          <w:tcPr>
            <w:tcW w:w="9639" w:type="dxa"/>
            <w:vAlign w:val="center"/>
          </w:tcPr>
          <w:p w:rsidR="00662F74" w:rsidRPr="008437E7" w:rsidRDefault="00662F74" w:rsidP="00242B92">
            <w:pPr>
              <w:pStyle w:val="Corpodeltesto2"/>
              <w:spacing w:line="240" w:lineRule="auto"/>
              <w:rPr>
                <w:sz w:val="20"/>
              </w:rPr>
            </w:pPr>
            <w:r w:rsidRPr="008437E7">
              <w:rPr>
                <w:b/>
                <w:sz w:val="20"/>
              </w:rPr>
              <w:t xml:space="preserve">Ausiliaria </w:t>
            </w:r>
            <w:r w:rsidRPr="008437E7">
              <w:rPr>
                <w:sz w:val="20"/>
              </w:rPr>
              <w:t>dell’operatore partecipante _________________________________________________</w:t>
            </w:r>
            <w:r w:rsidRPr="008437E7">
              <w:rPr>
                <w:rStyle w:val="Rimandonotaapidipagina"/>
                <w:sz w:val="20"/>
              </w:rPr>
              <w:footnoteReference w:id="1"/>
            </w:r>
          </w:p>
        </w:tc>
      </w:tr>
    </w:tbl>
    <w:p w:rsidR="00611B15" w:rsidRPr="008437E7" w:rsidRDefault="00611B15" w:rsidP="00611B15">
      <w:pPr>
        <w:pStyle w:val="Titolo3"/>
        <w:rPr>
          <w:sz w:val="20"/>
        </w:rPr>
      </w:pPr>
      <w:r w:rsidRPr="008437E7">
        <w:rPr>
          <w:sz w:val="20"/>
        </w:rPr>
        <w:t>D I C H I A R A</w:t>
      </w:r>
    </w:p>
    <w:p w:rsidR="00611B15" w:rsidRPr="008437E7" w:rsidRDefault="00611B15" w:rsidP="00383698">
      <w:pPr>
        <w:pStyle w:val="Corpodeltesto3"/>
        <w:numPr>
          <w:ilvl w:val="0"/>
          <w:numId w:val="14"/>
        </w:numPr>
        <w:spacing w:before="240" w:line="240" w:lineRule="auto"/>
        <w:ind w:left="357" w:hanging="357"/>
        <w:rPr>
          <w:sz w:val="20"/>
          <w:u w:val="none"/>
        </w:rPr>
      </w:pPr>
      <w:r w:rsidRPr="008437E7">
        <w:rPr>
          <w:sz w:val="20"/>
          <w:u w:val="none"/>
        </w:rPr>
        <w:t xml:space="preserve">di possedere - ai sensi e per gli effetti dell’art. 89 del D.Lgs. 50/2016 - i seguenti requisiti di carattere speciale, così come prescritti dal disciplinare di gara, di cui il concorrente si avvale per poter essere ammesso alla gara: </w:t>
      </w:r>
    </w:p>
    <w:p w:rsidR="00611B15" w:rsidRDefault="00611B15" w:rsidP="00383698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8437E7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8437E7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C549BD" w:rsidRPr="00C549BD" w:rsidRDefault="00C549BD" w:rsidP="00C549BD">
      <w:pPr>
        <w:pStyle w:val="Corpodeltesto3"/>
        <w:numPr>
          <w:ilvl w:val="0"/>
          <w:numId w:val="15"/>
        </w:numPr>
        <w:spacing w:line="480" w:lineRule="auto"/>
        <w:rPr>
          <w:sz w:val="20"/>
          <w:u w:val="none"/>
        </w:rPr>
      </w:pPr>
      <w:r w:rsidRPr="008437E7">
        <w:rPr>
          <w:sz w:val="20"/>
          <w:u w:val="none"/>
        </w:rPr>
        <w:t>___________________________________________________________________</w:t>
      </w:r>
    </w:p>
    <w:p w:rsidR="00611B15" w:rsidRPr="008437E7" w:rsidRDefault="00611B15" w:rsidP="00932C5D">
      <w:pPr>
        <w:pStyle w:val="Corpodeltesto3"/>
        <w:spacing w:before="120" w:line="240" w:lineRule="auto"/>
        <w:ind w:left="357"/>
        <w:rPr>
          <w:sz w:val="20"/>
          <w:u w:val="none"/>
        </w:rPr>
      </w:pPr>
      <w:r w:rsidRPr="008437E7">
        <w:rPr>
          <w:sz w:val="20"/>
          <w:u w:val="none"/>
        </w:rPr>
        <w:t xml:space="preserve">e di obbligarsi  </w:t>
      </w:r>
      <w:r w:rsidRPr="008437E7">
        <w:rPr>
          <w:sz w:val="20"/>
        </w:rPr>
        <w:t>in maniera incondizionata e irrevocabile</w:t>
      </w:r>
      <w:r w:rsidRPr="008437E7">
        <w:rPr>
          <w:sz w:val="20"/>
          <w:u w:val="none"/>
        </w:rPr>
        <w:t xml:space="preserve">, nei confronti del concorrente e della Stazione Appaltante, </w:t>
      </w:r>
      <w:r w:rsidR="00C8104E" w:rsidRPr="008437E7">
        <w:rPr>
          <w:sz w:val="20"/>
          <w:u w:val="none"/>
        </w:rPr>
        <w:t>a</w:t>
      </w:r>
      <w:r w:rsidRPr="008437E7">
        <w:rPr>
          <w:sz w:val="20"/>
          <w:u w:val="none"/>
        </w:rPr>
        <w:t xml:space="preserve"> mettere a disposizione le risorse necessarie </w:t>
      </w:r>
      <w:r w:rsidR="00C8104E" w:rsidRPr="008437E7">
        <w:rPr>
          <w:sz w:val="20"/>
          <w:u w:val="none"/>
        </w:rPr>
        <w:t>di cui è carente l’operatore ausiliato</w:t>
      </w:r>
      <w:r w:rsidRPr="008437E7">
        <w:rPr>
          <w:sz w:val="20"/>
          <w:u w:val="none"/>
        </w:rPr>
        <w:t>per tutta la durata dell’appalto, nei modi e nei limiti stabiliti dall’art. 89 del D. Lgs. n. 50/2016;</w:t>
      </w:r>
    </w:p>
    <w:p w:rsidR="00C8104E" w:rsidRPr="008437E7" w:rsidRDefault="00C8104E" w:rsidP="00C8104E">
      <w:pPr>
        <w:pStyle w:val="Corpodeltesto3"/>
        <w:numPr>
          <w:ilvl w:val="0"/>
          <w:numId w:val="14"/>
        </w:numPr>
        <w:spacing w:before="120" w:line="240" w:lineRule="auto"/>
        <w:rPr>
          <w:sz w:val="20"/>
          <w:u w:val="none"/>
        </w:rPr>
      </w:pPr>
      <w:r w:rsidRPr="008437E7">
        <w:rPr>
          <w:sz w:val="20"/>
          <w:u w:val="none"/>
        </w:rPr>
        <w:t>Di non partecipare alla presente gara in proprio o come associata o consorziata;</w:t>
      </w:r>
    </w:p>
    <w:p w:rsidR="000B61DB" w:rsidRPr="008437E7" w:rsidRDefault="000B61DB" w:rsidP="000B61DB">
      <w:pPr>
        <w:jc w:val="both"/>
        <w:rPr>
          <w:sz w:val="20"/>
        </w:rPr>
      </w:pPr>
    </w:p>
    <w:p w:rsidR="004F71AE" w:rsidRPr="008437E7" w:rsidRDefault="004F71AE" w:rsidP="004F71AE">
      <w:pPr>
        <w:pStyle w:val="Paragrafoelenco"/>
        <w:numPr>
          <w:ilvl w:val="0"/>
          <w:numId w:val="14"/>
        </w:numPr>
        <w:tabs>
          <w:tab w:val="left" w:pos="284"/>
        </w:tabs>
        <w:jc w:val="both"/>
        <w:rPr>
          <w:sz w:val="20"/>
        </w:rPr>
      </w:pPr>
      <w:r w:rsidRPr="008437E7">
        <w:rPr>
          <w:sz w:val="20"/>
        </w:rPr>
        <w:t>(art. 80, comma 5, lett. f-bis</w:t>
      </w:r>
      <w:r w:rsidR="00FA67DA" w:rsidRPr="008437E7">
        <w:rPr>
          <w:sz w:val="20"/>
        </w:rPr>
        <w:t xml:space="preserve"> e f-ter</w:t>
      </w:r>
      <w:r w:rsidRPr="008437E7">
        <w:rPr>
          <w:sz w:val="20"/>
        </w:rPr>
        <w:t xml:space="preserve"> del Codice) </w:t>
      </w: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  <w:r w:rsidRPr="008437E7">
        <w:rPr>
          <w:b/>
          <w:sz w:val="20"/>
        </w:rPr>
        <w:t>3.a)</w:t>
      </w:r>
      <w:r w:rsidRPr="008437E7">
        <w:rPr>
          <w:sz w:val="20"/>
        </w:rPr>
        <w:t xml:space="preserve"> di non presentare nella procedura di gara in corso e negli affidamenti di subappalti documentazione o dichiarazioni non veritiere (art.80 comma 5, lett. f-bis);</w:t>
      </w: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</w:p>
    <w:p w:rsidR="00885EA6" w:rsidRPr="008437E7" w:rsidRDefault="00885EA6" w:rsidP="00885EA6">
      <w:pPr>
        <w:tabs>
          <w:tab w:val="left" w:pos="284"/>
        </w:tabs>
        <w:ind w:left="284"/>
        <w:jc w:val="both"/>
        <w:rPr>
          <w:sz w:val="20"/>
        </w:rPr>
      </w:pPr>
      <w:r w:rsidRPr="008437E7">
        <w:rPr>
          <w:b/>
          <w:sz w:val="20"/>
        </w:rPr>
        <w:t>3.b)</w:t>
      </w:r>
      <w:r w:rsidRPr="008437E7">
        <w:rPr>
          <w:spacing w:val="-4"/>
          <w:sz w:val="20"/>
        </w:rPr>
        <w:t>L’operatore economico si trova in una delle seguenti situazioni?</w:t>
      </w:r>
    </w:p>
    <w:p w:rsidR="00A63DAA" w:rsidRPr="008437E7" w:rsidRDefault="00A63DAA" w:rsidP="00A63DAA">
      <w:pPr>
        <w:tabs>
          <w:tab w:val="left" w:pos="120"/>
        </w:tabs>
        <w:jc w:val="both"/>
        <w:rPr>
          <w:sz w:val="20"/>
        </w:rPr>
      </w:pPr>
    </w:p>
    <w:tbl>
      <w:tblPr>
        <w:tblStyle w:val="Grigliatabella"/>
        <w:tblW w:w="981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5386"/>
        <w:gridCol w:w="2152"/>
        <w:gridCol w:w="2276"/>
      </w:tblGrid>
      <w:tr w:rsidR="00A63DAA" w:rsidRPr="008437E7" w:rsidTr="00242B92">
        <w:trPr>
          <w:cantSplit/>
          <w:trHeight w:val="450"/>
        </w:trPr>
        <w:tc>
          <w:tcPr>
            <w:tcW w:w="5386" w:type="dxa"/>
            <w:vMerge w:val="restart"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139"/>
              <w:rPr>
                <w:sz w:val="20"/>
              </w:rPr>
            </w:pPr>
            <w:r w:rsidRPr="008437E7">
              <w:rPr>
                <w:sz w:val="20"/>
              </w:rPr>
              <w:t>È iscritto nel casellario informatico tenuto dall'Osservatorio dell'ANAC per aver presentato false dichiarazioni o falsa documentazione nelle procedure di gara e negli affidamenti di subappalti (art. 80, comma 5, lettera f-ter))?</w:t>
            </w:r>
          </w:p>
        </w:tc>
        <w:tc>
          <w:tcPr>
            <w:tcW w:w="2152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:rsidR="00A63DAA" w:rsidRPr="008437E7" w:rsidRDefault="00D9348E" w:rsidP="00242B92">
            <w:pPr>
              <w:spacing w:before="120"/>
              <w:jc w:val="center"/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3DAA" w:rsidRPr="008437E7">
              <w:rPr>
                <w:b/>
                <w:sz w:val="20"/>
              </w:rPr>
              <w:instrText xml:space="preserve"> FORMCHECKBOX </w:instrText>
            </w:r>
            <w:r w:rsidR="006F7E17">
              <w:rPr>
                <w:b/>
                <w:sz w:val="20"/>
              </w:rPr>
            </w:r>
            <w:r w:rsidR="006F7E17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  <w:r w:rsidR="00A63DAA" w:rsidRPr="008437E7">
              <w:rPr>
                <w:b/>
                <w:sz w:val="20"/>
              </w:rPr>
              <w:t xml:space="preserve"> SI</w:t>
            </w:r>
          </w:p>
        </w:tc>
        <w:tc>
          <w:tcPr>
            <w:tcW w:w="2276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A63DAA" w:rsidRPr="008437E7" w:rsidRDefault="00D9348E" w:rsidP="00242B92">
            <w:pPr>
              <w:spacing w:before="120"/>
              <w:jc w:val="center"/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fldChar w:fldCharType="begin">
                <w:ffData>
                  <w:name w:val="Controllo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A63DAA" w:rsidRPr="008437E7">
              <w:rPr>
                <w:b/>
                <w:sz w:val="20"/>
              </w:rPr>
              <w:instrText xml:space="preserve"> FORMCHECKBOX </w:instrText>
            </w:r>
            <w:r w:rsidR="006F7E17">
              <w:rPr>
                <w:b/>
                <w:sz w:val="20"/>
              </w:rPr>
            </w:r>
            <w:r w:rsidR="006F7E17">
              <w:rPr>
                <w:b/>
                <w:sz w:val="20"/>
              </w:rPr>
              <w:fldChar w:fldCharType="separate"/>
            </w:r>
            <w:r w:rsidRPr="008437E7">
              <w:rPr>
                <w:b/>
                <w:sz w:val="20"/>
              </w:rPr>
              <w:fldChar w:fldCharType="end"/>
            </w:r>
            <w:r w:rsidR="00A63DAA" w:rsidRPr="008437E7">
              <w:rPr>
                <w:b/>
                <w:sz w:val="20"/>
              </w:rPr>
              <w:t xml:space="preserve"> NO</w:t>
            </w:r>
          </w:p>
        </w:tc>
      </w:tr>
      <w:tr w:rsidR="00A63DAA" w:rsidRPr="008437E7" w:rsidTr="00A63DAA">
        <w:trPr>
          <w:cantSplit/>
          <w:trHeight w:val="747"/>
        </w:trPr>
        <w:tc>
          <w:tcPr>
            <w:tcW w:w="5386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306" w:hanging="306"/>
              <w:rPr>
                <w:sz w:val="20"/>
              </w:rPr>
            </w:pPr>
          </w:p>
        </w:tc>
        <w:tc>
          <w:tcPr>
            <w:tcW w:w="4428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A63DAA" w:rsidRPr="008437E7" w:rsidRDefault="00A63DAA" w:rsidP="00242B92">
            <w:pPr>
              <w:jc w:val="center"/>
              <w:rPr>
                <w:b/>
                <w:sz w:val="20"/>
              </w:rPr>
            </w:pPr>
            <w:r w:rsidRPr="008437E7">
              <w:rPr>
                <w:sz w:val="20"/>
              </w:rPr>
              <w:t>Se la documentazione pertinente è disponibile elettronicamente, indicare: (indirizzo web, autorità o organismo di emanazione, riferimento preciso della documentazione):</w:t>
            </w:r>
          </w:p>
        </w:tc>
      </w:tr>
      <w:tr w:rsidR="00A63DAA" w:rsidRPr="008437E7" w:rsidTr="00A63DAA">
        <w:trPr>
          <w:cantSplit/>
          <w:trHeight w:val="68"/>
        </w:trPr>
        <w:tc>
          <w:tcPr>
            <w:tcW w:w="5386" w:type="dxa"/>
            <w:vMerge/>
            <w:tcBorders>
              <w:top w:val="dotted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A63DAA" w:rsidRPr="008437E7" w:rsidRDefault="00A63DAA" w:rsidP="00242B92">
            <w:pPr>
              <w:autoSpaceDE w:val="0"/>
              <w:autoSpaceDN w:val="0"/>
              <w:adjustRightInd w:val="0"/>
              <w:ind w:left="306" w:hanging="306"/>
              <w:rPr>
                <w:sz w:val="20"/>
              </w:rPr>
            </w:pPr>
          </w:p>
        </w:tc>
        <w:tc>
          <w:tcPr>
            <w:tcW w:w="4428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:rsidR="00A63DAA" w:rsidRPr="008437E7" w:rsidRDefault="00A63DAA" w:rsidP="00242B92">
            <w:pPr>
              <w:spacing w:before="120"/>
              <w:jc w:val="center"/>
              <w:rPr>
                <w:b/>
                <w:sz w:val="20"/>
              </w:rPr>
            </w:pPr>
          </w:p>
        </w:tc>
      </w:tr>
    </w:tbl>
    <w:p w:rsidR="00A63DAA" w:rsidRPr="008437E7" w:rsidRDefault="00A63DAA" w:rsidP="00A63DAA">
      <w:pPr>
        <w:tabs>
          <w:tab w:val="left" w:pos="120"/>
        </w:tabs>
        <w:jc w:val="both"/>
        <w:rPr>
          <w:sz w:val="20"/>
        </w:rPr>
      </w:pPr>
    </w:p>
    <w:p w:rsidR="0017078D" w:rsidRPr="008437E7" w:rsidRDefault="0017078D" w:rsidP="0017078D">
      <w:pPr>
        <w:pStyle w:val="Paragrafoelenco"/>
        <w:numPr>
          <w:ilvl w:val="0"/>
          <w:numId w:val="43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>Dichiara che i seguenti sono i dati identificativi del soggetti di cui all’art. 80 comma 3 del Codice</w:t>
      </w:r>
      <w:r w:rsidRPr="008437E7">
        <w:rPr>
          <w:rStyle w:val="Rimandonotaapidipagina"/>
          <w:sz w:val="20"/>
        </w:rPr>
        <w:footnoteReference w:id="2"/>
      </w:r>
      <w:r w:rsidRPr="008437E7">
        <w:rPr>
          <w:sz w:val="20"/>
        </w:rPr>
        <w:t>:</w:t>
      </w:r>
    </w:p>
    <w:p w:rsidR="0017078D" w:rsidRPr="008437E7" w:rsidRDefault="0017078D" w:rsidP="0017078D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lastRenderedPageBreak/>
        <w:t>i soggetti titolari di poteri di amministrazione e rappresentanza,ivi compresi institori e procuratori generali</w:t>
      </w:r>
      <w:r w:rsidRPr="008437E7">
        <w:rPr>
          <w:color w:val="000000"/>
          <w:sz w:val="20"/>
          <w:shd w:val="clear" w:color="auto" w:fill="F5FDFE"/>
        </w:rPr>
        <w:t xml:space="preserve">, </w:t>
      </w:r>
      <w:r w:rsidRPr="008437E7">
        <w:rPr>
          <w:sz w:val="20"/>
        </w:rPr>
        <w:t xml:space="preserve">nonché i poteri loro conferiti, sono: </w:t>
      </w:r>
    </w:p>
    <w:p w:rsidR="0017078D" w:rsidRPr="008437E7" w:rsidRDefault="0017078D" w:rsidP="0017078D">
      <w:pPr>
        <w:ind w:left="720"/>
        <w:rPr>
          <w:sz w:val="20"/>
        </w:rPr>
      </w:pP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C549BD" w:rsidRDefault="00C549BD" w:rsidP="00C549BD">
      <w:pPr>
        <w:ind w:left="720"/>
        <w:rPr>
          <w:sz w:val="20"/>
        </w:rPr>
      </w:pPr>
    </w:p>
    <w:p w:rsidR="0017078D" w:rsidRPr="008437E7" w:rsidRDefault="00BB0778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i membri</w:t>
      </w:r>
      <w:r w:rsidR="0017078D" w:rsidRPr="008437E7">
        <w:rPr>
          <w:sz w:val="20"/>
        </w:rPr>
        <w:t xml:space="preserve"> degli organi con poteri di direzione o di vigilanza sono:</w:t>
      </w: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360"/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i soggetti muniti di poteri di rappresentanza, di direzione o di controllo sono:</w:t>
      </w:r>
    </w:p>
    <w:tbl>
      <w:tblPr>
        <w:tblW w:w="4933" w:type="pct"/>
        <w:tblLook w:val="0000" w:firstRow="0" w:lastRow="0" w:firstColumn="0" w:lastColumn="0" w:noHBand="0" w:noVBand="0"/>
      </w:tblPr>
      <w:tblGrid>
        <w:gridCol w:w="1954"/>
        <w:gridCol w:w="1416"/>
        <w:gridCol w:w="2126"/>
        <w:gridCol w:w="2126"/>
        <w:gridCol w:w="2551"/>
      </w:tblGrid>
      <w:tr w:rsidR="0017078D" w:rsidRPr="008437E7" w:rsidTr="00855D6F">
        <w:trPr>
          <w:trHeight w:val="576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855D6F"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360"/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>rivestono la qualifica di Direttore Tecnicoi seguenti soggetti:</w:t>
      </w:r>
    </w:p>
    <w:p w:rsidR="0017078D" w:rsidRPr="008437E7" w:rsidRDefault="0017078D" w:rsidP="0017078D">
      <w:pPr>
        <w:ind w:left="1566"/>
        <w:jc w:val="both"/>
        <w:rPr>
          <w:sz w:val="20"/>
        </w:rPr>
      </w:pP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604"/>
        <w:gridCol w:w="1884"/>
        <w:gridCol w:w="2932"/>
        <w:gridCol w:w="2720"/>
      </w:tblGrid>
      <w:tr w:rsidR="0017078D" w:rsidRPr="008437E7" w:rsidTr="00BB0778">
        <w:trPr>
          <w:trHeight w:val="576"/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</w:tr>
      <w:tr w:rsidR="0017078D" w:rsidRPr="008437E7" w:rsidTr="00BB0778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jc w:val="both"/>
        <w:rPr>
          <w:sz w:val="20"/>
        </w:rPr>
      </w:pPr>
    </w:p>
    <w:p w:rsidR="0017078D" w:rsidRPr="008437E7" w:rsidRDefault="0017078D" w:rsidP="00BB0778">
      <w:pPr>
        <w:numPr>
          <w:ilvl w:val="0"/>
          <w:numId w:val="40"/>
        </w:numPr>
        <w:tabs>
          <w:tab w:val="clear" w:pos="1566"/>
        </w:tabs>
        <w:ind w:left="720"/>
        <w:rPr>
          <w:sz w:val="20"/>
        </w:rPr>
      </w:pPr>
      <w:r w:rsidRPr="008437E7">
        <w:rPr>
          <w:sz w:val="20"/>
        </w:rPr>
        <w:t xml:space="preserve">che il </w:t>
      </w:r>
      <w:r w:rsidRPr="008437E7">
        <w:rPr>
          <w:bCs/>
          <w:sz w:val="20"/>
        </w:rPr>
        <w:t>socio unico persona fisica, ove esiste, ovvero il socio di maggioranza in casodi società con meno di quattro soci, è / sono:</w:t>
      </w:r>
    </w:p>
    <w:tbl>
      <w:tblPr>
        <w:tblW w:w="4847" w:type="pct"/>
        <w:jc w:val="center"/>
        <w:tblLook w:val="0000" w:firstRow="0" w:lastRow="0" w:firstColumn="0" w:lastColumn="0" w:noHBand="0" w:noVBand="0"/>
      </w:tblPr>
      <w:tblGrid>
        <w:gridCol w:w="2605"/>
        <w:gridCol w:w="1883"/>
        <w:gridCol w:w="2491"/>
        <w:gridCol w:w="3016"/>
      </w:tblGrid>
      <w:tr w:rsidR="0017078D" w:rsidRPr="008437E7" w:rsidTr="00BB0778">
        <w:trPr>
          <w:trHeight w:val="576"/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</w:tr>
      <w:tr w:rsidR="0017078D" w:rsidRPr="008437E7" w:rsidTr="00BB077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jc w:val="both"/>
        <w:rPr>
          <w:sz w:val="20"/>
        </w:rPr>
      </w:pPr>
    </w:p>
    <w:p w:rsidR="0017078D" w:rsidRPr="008437E7" w:rsidRDefault="0017078D" w:rsidP="0017078D">
      <w:pPr>
        <w:numPr>
          <w:ilvl w:val="0"/>
          <w:numId w:val="41"/>
        </w:numPr>
        <w:tabs>
          <w:tab w:val="clear" w:pos="1566"/>
          <w:tab w:val="num" w:pos="720"/>
        </w:tabs>
        <w:ind w:left="720"/>
        <w:jc w:val="both"/>
        <w:rPr>
          <w:sz w:val="20"/>
        </w:rPr>
      </w:pPr>
      <w:r w:rsidRPr="008437E7">
        <w:rPr>
          <w:sz w:val="20"/>
        </w:rPr>
        <w:t>che i soggetti cessati dalla carica nell’anno antecedente la data di pubblicazione del bando di gara sono:</w:t>
      </w:r>
    </w:p>
    <w:p w:rsidR="0017078D" w:rsidRPr="008437E7" w:rsidRDefault="0017078D" w:rsidP="0017078D">
      <w:pPr>
        <w:jc w:val="both"/>
        <w:rPr>
          <w:sz w:val="20"/>
        </w:rPr>
      </w:pPr>
    </w:p>
    <w:tbl>
      <w:tblPr>
        <w:tblW w:w="4823" w:type="pct"/>
        <w:jc w:val="center"/>
        <w:tblLook w:val="0000" w:firstRow="0" w:lastRow="0" w:firstColumn="0" w:lastColumn="0" w:noHBand="0" w:noVBand="0"/>
      </w:tblPr>
      <w:tblGrid>
        <w:gridCol w:w="2404"/>
        <w:gridCol w:w="1281"/>
        <w:gridCol w:w="2091"/>
        <w:gridCol w:w="2083"/>
        <w:gridCol w:w="2087"/>
      </w:tblGrid>
      <w:tr w:rsidR="0017078D" w:rsidRPr="008437E7" w:rsidTr="00BB0778">
        <w:trPr>
          <w:trHeight w:val="576"/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Cognome e nome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nato a / data </w:t>
            </w: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Residenza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 xml:space="preserve">Codice fiscale </w:t>
            </w: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078D" w:rsidRPr="008437E7" w:rsidRDefault="0017078D" w:rsidP="00855D6F">
            <w:pPr>
              <w:rPr>
                <w:b/>
                <w:sz w:val="20"/>
              </w:rPr>
            </w:pPr>
            <w:r w:rsidRPr="008437E7">
              <w:rPr>
                <w:b/>
                <w:sz w:val="20"/>
              </w:rPr>
              <w:t>Poteri conferiti / qualifica</w:t>
            </w:r>
          </w:p>
        </w:tc>
      </w:tr>
      <w:tr w:rsidR="0017078D" w:rsidRPr="008437E7" w:rsidTr="00BB0778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  <w:tr w:rsidR="0017078D" w:rsidRPr="008437E7" w:rsidTr="00BB0778">
        <w:trPr>
          <w:jc w:val="center"/>
        </w:trPr>
        <w:tc>
          <w:tcPr>
            <w:tcW w:w="1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  <w:tc>
          <w:tcPr>
            <w:tcW w:w="1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78D" w:rsidRPr="008437E7" w:rsidRDefault="0017078D" w:rsidP="00855D6F">
            <w:pPr>
              <w:jc w:val="both"/>
              <w:rPr>
                <w:sz w:val="20"/>
              </w:rPr>
            </w:pPr>
          </w:p>
        </w:tc>
      </w:tr>
    </w:tbl>
    <w:p w:rsidR="0017078D" w:rsidRPr="008437E7" w:rsidRDefault="0017078D" w:rsidP="0017078D">
      <w:pPr>
        <w:ind w:left="-709"/>
        <w:rPr>
          <w:sz w:val="20"/>
        </w:rPr>
      </w:pPr>
    </w:p>
    <w:p w:rsidR="0017078D" w:rsidRPr="008437E7" w:rsidRDefault="0017078D" w:rsidP="0017078D">
      <w:pPr>
        <w:pStyle w:val="Paragrafoelenco"/>
        <w:numPr>
          <w:ilvl w:val="0"/>
          <w:numId w:val="31"/>
        </w:numPr>
        <w:rPr>
          <w:sz w:val="20"/>
        </w:rPr>
      </w:pPr>
      <w:r w:rsidRPr="008437E7">
        <w:rPr>
          <w:sz w:val="20"/>
        </w:rPr>
        <w:t xml:space="preserve">ovvero che il pubblico registro da cui i medesimi possono essere ricavati in modo aggiornato alla data di presentazione dell’offerta è il seguente </w:t>
      </w:r>
      <w:r w:rsidR="00BB0778" w:rsidRPr="008437E7">
        <w:rPr>
          <w:sz w:val="20"/>
        </w:rPr>
        <w:t>_________</w:t>
      </w:r>
    </w:p>
    <w:p w:rsidR="0017078D" w:rsidRPr="008437E7" w:rsidRDefault="0017078D" w:rsidP="0017078D">
      <w:pPr>
        <w:pStyle w:val="Paragrafoelenco"/>
        <w:spacing w:before="60" w:after="60"/>
        <w:ind w:left="284"/>
        <w:rPr>
          <w:sz w:val="20"/>
        </w:rPr>
      </w:pPr>
    </w:p>
    <w:p w:rsidR="0017078D" w:rsidRPr="008437E7" w:rsidRDefault="0017078D" w:rsidP="0017078D">
      <w:pPr>
        <w:keepNext/>
        <w:spacing w:before="60" w:after="60"/>
        <w:jc w:val="both"/>
        <w:rPr>
          <w:b/>
          <w:sz w:val="20"/>
        </w:rPr>
      </w:pPr>
      <w:r w:rsidRPr="008437E7">
        <w:rPr>
          <w:b/>
          <w:sz w:val="20"/>
        </w:rPr>
        <w:t>Per gli operatori economici ammessi al concordato preventivo con continuità aziendale di cui all’art. 186 bis del R.D. 16 marzo 1942, n. 267</w:t>
      </w:r>
    </w:p>
    <w:p w:rsidR="0017078D" w:rsidRPr="008437E7" w:rsidRDefault="0017078D" w:rsidP="0017078D">
      <w:pPr>
        <w:pStyle w:val="Paragrafoelenco"/>
        <w:numPr>
          <w:ilvl w:val="0"/>
          <w:numId w:val="14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 xml:space="preserve"> indica, ad integrazione di quanto indicato nella parte  III, sez. C, lett. d) del DGUE, i seguenti  estremi del </w:t>
      </w:r>
      <w:r w:rsidRPr="008437E7">
        <w:rPr>
          <w:iCs/>
          <w:sz w:val="20"/>
        </w:rPr>
        <w:t>provvedimento di ammissione al concordato e del provvedimento di autorizzazione a partecipare alle gare ………… rilasciati dal Tribunale di  ………………</w:t>
      </w:r>
      <w:r w:rsidRPr="008437E7">
        <w:rPr>
          <w:sz w:val="20"/>
        </w:rPr>
        <w:t xml:space="preserve"> nonché dichiara di non partecipare alla gara quale mandataria di un raggruppamento temporaneo di imprese e che le altre imprese aderenti al raggruppamento non sono assoggettate ad una procedura concorsuale ai sensi dell’art. 186  </w:t>
      </w:r>
      <w:r w:rsidRPr="008437E7">
        <w:rPr>
          <w:i/>
          <w:sz w:val="20"/>
        </w:rPr>
        <w:t>bis,</w:t>
      </w:r>
      <w:r w:rsidRPr="008437E7">
        <w:rPr>
          <w:sz w:val="20"/>
        </w:rPr>
        <w:t xml:space="preserve"> comma 6 del R.D. 16 marzo 1942, n. 267;</w:t>
      </w:r>
    </w:p>
    <w:p w:rsidR="0017078D" w:rsidRPr="008437E7" w:rsidRDefault="0017078D" w:rsidP="0017078D">
      <w:pPr>
        <w:pStyle w:val="Paragrafoelenco"/>
        <w:numPr>
          <w:ilvl w:val="0"/>
          <w:numId w:val="14"/>
        </w:numPr>
        <w:spacing w:before="60" w:after="60" w:line="276" w:lineRule="auto"/>
        <w:contextualSpacing w:val="0"/>
        <w:jc w:val="both"/>
        <w:rPr>
          <w:sz w:val="20"/>
        </w:rPr>
      </w:pPr>
      <w:r w:rsidRPr="008437E7">
        <w:rPr>
          <w:sz w:val="20"/>
        </w:rPr>
        <w:t>attesta di essere informato, ai sensi e per gli effetti dell’articolo 13 del decreto legislativo 30 giugno 2003, n. 196, che i dati personali raccolti saranno trattati, anche con strumenti informatici, esclusivamente nell’ambito della presente gara, nonché dell’esistenza dei diritti di cui all’articolo 7 del medesimo decreto legislativo.</w:t>
      </w:r>
    </w:p>
    <w:p w:rsidR="00A63DAA" w:rsidRPr="008437E7" w:rsidRDefault="00A63DAA" w:rsidP="00A63DAA">
      <w:pPr>
        <w:pStyle w:val="Paragrafoelenco"/>
        <w:numPr>
          <w:ilvl w:val="0"/>
          <w:numId w:val="14"/>
        </w:numPr>
        <w:tabs>
          <w:tab w:val="left" w:pos="284"/>
        </w:tabs>
        <w:jc w:val="both"/>
        <w:rPr>
          <w:b/>
          <w:bCs/>
          <w:sz w:val="20"/>
        </w:rPr>
      </w:pPr>
      <w:r w:rsidRPr="008437E7">
        <w:rPr>
          <w:bCs/>
          <w:sz w:val="20"/>
        </w:rPr>
        <w:t xml:space="preserve">che le copie di tutti i documenti allegati all’offerta in formato elettronico sono conformi all’originale in quanto sono state formate a norma dell’art. 22 co 3 del d.lgs. 82/2005 </w:t>
      </w:r>
      <w:r w:rsidRPr="008437E7">
        <w:rPr>
          <w:bCs/>
          <w:i/>
          <w:sz w:val="20"/>
        </w:rPr>
        <w:t>(Copie informatiche di documenti analogici)</w:t>
      </w:r>
      <w:r w:rsidRPr="008437E7">
        <w:rPr>
          <w:bCs/>
          <w:sz w:val="20"/>
        </w:rPr>
        <w:t xml:space="preserve"> e/o dell’art. 23-bis del d.lgs. 82/2005 </w:t>
      </w:r>
      <w:r w:rsidRPr="008437E7">
        <w:rPr>
          <w:bCs/>
          <w:i/>
          <w:sz w:val="20"/>
        </w:rPr>
        <w:t>(Duplicati e copie informatiche di documenti informatici</w:t>
      </w:r>
      <w:r w:rsidRPr="008437E7">
        <w:rPr>
          <w:bCs/>
          <w:sz w:val="20"/>
        </w:rPr>
        <w:t>) e ne</w:t>
      </w:r>
      <w:r w:rsidRPr="008437E7">
        <w:rPr>
          <w:sz w:val="20"/>
        </w:rPr>
        <w:t>l rispetto delle regole tecniche di cui all’art. 71 del medesimo d.lgs. 82/2005</w:t>
      </w:r>
      <w:r w:rsidRPr="008437E7">
        <w:rPr>
          <w:bCs/>
          <w:sz w:val="20"/>
        </w:rPr>
        <w:t>.</w:t>
      </w:r>
    </w:p>
    <w:p w:rsidR="00A63DAA" w:rsidRPr="008437E7" w:rsidRDefault="000B61DB" w:rsidP="00A63DAA">
      <w:pPr>
        <w:pStyle w:val="Corpodeltesto3"/>
        <w:numPr>
          <w:ilvl w:val="0"/>
          <w:numId w:val="14"/>
        </w:numPr>
        <w:spacing w:before="240" w:line="240" w:lineRule="auto"/>
        <w:rPr>
          <w:sz w:val="20"/>
          <w:u w:val="none"/>
        </w:rPr>
      </w:pPr>
      <w:r w:rsidRPr="008437E7">
        <w:rPr>
          <w:sz w:val="20"/>
          <w:u w:val="none"/>
        </w:rPr>
        <w:t xml:space="preserve">di allegare </w:t>
      </w:r>
      <w:r w:rsidR="00A63DAA" w:rsidRPr="008437E7">
        <w:rPr>
          <w:sz w:val="20"/>
          <w:u w:val="none"/>
        </w:rPr>
        <w:t>la seguente documentazione:</w:t>
      </w:r>
      <w:r w:rsidR="00A63DAA" w:rsidRPr="008437E7">
        <w:rPr>
          <w:rStyle w:val="Rimandonotaapidipagina"/>
          <w:sz w:val="20"/>
          <w:u w:val="none"/>
        </w:rPr>
        <w:footnoteReference w:id="3"/>
      </w:r>
    </w:p>
    <w:p w:rsidR="00D1194E" w:rsidRPr="008437E7" w:rsidRDefault="00D1194E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Contratto di avvalimento</w:t>
      </w:r>
      <w:r w:rsidR="00EE6DEB">
        <w:rPr>
          <w:sz w:val="20"/>
          <w:u w:val="none"/>
        </w:rPr>
        <w:t xml:space="preserve"> firmato digitalmente da tutte le parti</w:t>
      </w:r>
    </w:p>
    <w:p w:rsidR="008957EF" w:rsidRPr="008437E7" w:rsidRDefault="008957EF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DGUE;</w:t>
      </w:r>
    </w:p>
    <w:p w:rsidR="000B61DB" w:rsidRPr="008437E7" w:rsidRDefault="000B61DB" w:rsidP="00FF563C">
      <w:pPr>
        <w:pStyle w:val="Corpodeltesto3"/>
        <w:numPr>
          <w:ilvl w:val="0"/>
          <w:numId w:val="36"/>
        </w:numPr>
        <w:spacing w:line="240" w:lineRule="auto"/>
        <w:ind w:left="714" w:hanging="357"/>
        <w:rPr>
          <w:sz w:val="20"/>
          <w:u w:val="none"/>
        </w:rPr>
      </w:pPr>
      <w:r w:rsidRPr="008437E7">
        <w:rPr>
          <w:sz w:val="20"/>
          <w:u w:val="none"/>
        </w:rPr>
        <w:t>PASSOE.</w:t>
      </w:r>
    </w:p>
    <w:p w:rsidR="000B61DB" w:rsidRPr="008437E7" w:rsidRDefault="000B61DB" w:rsidP="000B61DB">
      <w:pPr>
        <w:widowControl w:val="0"/>
        <w:tabs>
          <w:tab w:val="left" w:pos="709"/>
        </w:tabs>
        <w:spacing w:line="360" w:lineRule="auto"/>
        <w:ind w:hanging="426"/>
        <w:jc w:val="both"/>
        <w:rPr>
          <w:sz w:val="20"/>
        </w:rPr>
      </w:pPr>
    </w:p>
    <w:p w:rsidR="000B61DB" w:rsidRPr="008437E7" w:rsidRDefault="000B61DB" w:rsidP="00F5385C">
      <w:pPr>
        <w:rPr>
          <w:sz w:val="20"/>
        </w:rPr>
      </w:pPr>
      <w:r w:rsidRPr="008437E7">
        <w:rPr>
          <w:sz w:val="20"/>
        </w:rPr>
        <w:t xml:space="preserve">Letto, confermato e sottoscritto. </w:t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="00F5385C" w:rsidRPr="008437E7">
        <w:rPr>
          <w:sz w:val="20"/>
        </w:rPr>
        <w:tab/>
      </w:r>
      <w:r w:rsidRPr="008437E7">
        <w:rPr>
          <w:sz w:val="20"/>
        </w:rPr>
        <w:t>Firmato digitalmente</w:t>
      </w:r>
    </w:p>
    <w:p w:rsidR="000B61DB" w:rsidRPr="00EB3FAB" w:rsidRDefault="000B61DB" w:rsidP="000B61DB">
      <w:pPr>
        <w:widowControl w:val="0"/>
        <w:spacing w:line="320" w:lineRule="exact"/>
        <w:ind w:left="4963" w:firstLine="709"/>
        <w:jc w:val="both"/>
        <w:rPr>
          <w:rFonts w:ascii="Candara" w:hAnsi="Candara"/>
          <w:bCs/>
          <w:sz w:val="22"/>
          <w:szCs w:val="22"/>
        </w:rPr>
      </w:pPr>
    </w:p>
    <w:sectPr w:rsidR="000B61DB" w:rsidRPr="00EB3FAB" w:rsidSect="006E6867">
      <w:headerReference w:type="default" r:id="rId8"/>
      <w:footerReference w:type="default" r:id="rId9"/>
      <w:footnotePr>
        <w:pos w:val="beneathText"/>
      </w:footnotePr>
      <w:type w:val="continuous"/>
      <w:pgSz w:w="11909" w:h="16834" w:code="9"/>
      <w:pgMar w:top="1140" w:right="907" w:bottom="720" w:left="907" w:header="142" w:footer="431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7E17" w:rsidRDefault="006F7E17">
      <w:r>
        <w:separator/>
      </w:r>
    </w:p>
  </w:endnote>
  <w:endnote w:type="continuationSeparator" w:id="0">
    <w:p w:rsidR="006F7E17" w:rsidRDefault="006F7E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Aste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7814898"/>
      <w:docPartObj>
        <w:docPartGallery w:val="Page Numbers (Bottom of Page)"/>
        <w:docPartUnique/>
      </w:docPartObj>
    </w:sdtPr>
    <w:sdtEndPr/>
    <w:sdtContent>
      <w:p w:rsidR="00BF04B2" w:rsidRDefault="00D9348E">
        <w:pPr>
          <w:pStyle w:val="Pidipagina"/>
          <w:jc w:val="right"/>
        </w:pPr>
        <w:r>
          <w:fldChar w:fldCharType="begin"/>
        </w:r>
        <w:r w:rsidR="00BF04B2">
          <w:instrText>PAGE   \* MERGEFORMAT</w:instrText>
        </w:r>
        <w:r>
          <w:fldChar w:fldCharType="separate"/>
        </w:r>
        <w:r w:rsidR="00FD248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F04B2" w:rsidRDefault="00BF04B2" w:rsidP="00E9295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7E17" w:rsidRDefault="006F7E17">
      <w:r>
        <w:separator/>
      </w:r>
    </w:p>
  </w:footnote>
  <w:footnote w:type="continuationSeparator" w:id="0">
    <w:p w:rsidR="006F7E17" w:rsidRDefault="006F7E17">
      <w:r>
        <w:continuationSeparator/>
      </w:r>
    </w:p>
  </w:footnote>
  <w:footnote w:id="1">
    <w:p w:rsidR="00BF04B2" w:rsidRPr="00EB3FAB" w:rsidRDefault="00BF04B2" w:rsidP="00662F74">
      <w:pPr>
        <w:pStyle w:val="Testonotaapidipagina"/>
        <w:ind w:firstLine="0"/>
        <w:rPr>
          <w:rFonts w:ascii="Candara" w:hAnsi="Candara"/>
        </w:rPr>
      </w:pPr>
      <w:r w:rsidRPr="00EB3FAB">
        <w:rPr>
          <w:rStyle w:val="Rimandonotaapidipagina"/>
          <w:rFonts w:ascii="Candara" w:hAnsi="Candara"/>
        </w:rPr>
        <w:footnoteRef/>
      </w:r>
      <w:r w:rsidRPr="00EB3FAB">
        <w:rPr>
          <w:rFonts w:ascii="Candara" w:hAnsi="Candara"/>
        </w:rPr>
        <w:t xml:space="preserve"> Riportare la denominazione dell’operatore concorrente.</w:t>
      </w:r>
    </w:p>
  </w:footnote>
  <w:footnote w:id="2">
    <w:p w:rsidR="00BF04B2" w:rsidRPr="00EB3FAB" w:rsidRDefault="00BF04B2" w:rsidP="0017078D">
      <w:pPr>
        <w:pStyle w:val="Titolo3"/>
        <w:shd w:val="clear" w:color="auto" w:fill="F9F9F9"/>
        <w:tabs>
          <w:tab w:val="left" w:pos="0"/>
        </w:tabs>
        <w:spacing w:line="240" w:lineRule="auto"/>
        <w:jc w:val="both"/>
        <w:rPr>
          <w:rFonts w:ascii="Candara" w:hAnsi="Candara"/>
          <w:b w:val="0"/>
          <w:bCs w:val="0"/>
          <w:sz w:val="20"/>
        </w:rPr>
      </w:pPr>
      <w:r w:rsidRPr="00EB3FAB">
        <w:rPr>
          <w:rFonts w:ascii="Candara" w:hAnsi="Candara"/>
          <w:b w:val="0"/>
          <w:bCs w:val="0"/>
          <w:sz w:val="20"/>
          <w:vertAlign w:val="superscript"/>
        </w:rPr>
        <w:footnoteRef/>
      </w:r>
      <w:r w:rsidRPr="00EB3FAB">
        <w:rPr>
          <w:rFonts w:ascii="Candara" w:hAnsi="Candara"/>
          <w:b w:val="0"/>
          <w:bCs w:val="0"/>
          <w:sz w:val="20"/>
        </w:rPr>
        <w:t>Per l’individuazione dei soggetti da dichiarare cfr.</w:t>
      </w:r>
      <w:r w:rsidRPr="00EB3FAB">
        <w:rPr>
          <w:rFonts w:ascii="Candara" w:hAnsi="Candara"/>
          <w:b w:val="0"/>
          <w:iCs/>
          <w:sz w:val="20"/>
        </w:rPr>
        <w:t>atti dell’ANAC tra cui il</w:t>
      </w:r>
      <w:r w:rsidRPr="00EB3FAB">
        <w:rPr>
          <w:rFonts w:ascii="Candara" w:hAnsi="Candara"/>
          <w:b w:val="0"/>
          <w:sz w:val="20"/>
        </w:rPr>
        <w:t>Comunicato del Presidente ANAC dell’ 08/11/2017</w:t>
      </w:r>
    </w:p>
    <w:p w:rsidR="00BF04B2" w:rsidRPr="00EB3FAB" w:rsidRDefault="00BF04B2" w:rsidP="0017078D">
      <w:pPr>
        <w:pStyle w:val="Testonotaapidipagina"/>
        <w:ind w:firstLine="0"/>
        <w:rPr>
          <w:rFonts w:ascii="Candara" w:hAnsi="Candara"/>
        </w:rPr>
      </w:pPr>
    </w:p>
  </w:footnote>
  <w:footnote w:id="3">
    <w:p w:rsidR="00BF04B2" w:rsidRPr="00EB3FAB" w:rsidRDefault="00BF04B2" w:rsidP="00A63DAA">
      <w:pPr>
        <w:pStyle w:val="Testonotaapidipagina"/>
        <w:ind w:firstLine="0"/>
        <w:rPr>
          <w:rFonts w:ascii="Candara" w:hAnsi="Candara"/>
        </w:rPr>
      </w:pPr>
      <w:r w:rsidRPr="00EB3FAB">
        <w:rPr>
          <w:rStyle w:val="Rimandonotaapidipagina"/>
          <w:rFonts w:ascii="Candara" w:hAnsi="Candara"/>
        </w:rPr>
        <w:footnoteRef/>
      </w:r>
      <w:r w:rsidRPr="00EB3FAB">
        <w:rPr>
          <w:rFonts w:ascii="Candara" w:hAnsi="Candara"/>
        </w:rPr>
        <w:t xml:space="preserve"> Riportare i documenti che si allegano.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37E7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</w:p>
  <w:p w:rsidR="008437E7" w:rsidRPr="00B15178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sz w:val="32"/>
        <w:szCs w:val="32"/>
      </w:rPr>
    </w:pPr>
    <w:r w:rsidRPr="006618D0">
      <w:rPr>
        <w:rFonts w:ascii="Cambria" w:hAnsi="Cambria"/>
        <w:noProof/>
        <w:sz w:val="32"/>
        <w:szCs w:val="32"/>
      </w:rPr>
      <w:drawing>
        <wp:inline distT="0" distB="0" distL="0" distR="0">
          <wp:extent cx="653667" cy="716112"/>
          <wp:effectExtent l="0" t="0" r="0" b="8255"/>
          <wp:docPr id="1" name="Immagine 15" descr="Logo Regi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Logo Regio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727" cy="7260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437E7" w:rsidRPr="003E7DCD" w:rsidRDefault="008437E7" w:rsidP="008437E7">
    <w:pPr>
      <w:pBdr>
        <w:bottom w:val="thickThinSmallGap" w:sz="24" w:space="1" w:color="622423"/>
      </w:pBdr>
      <w:jc w:val="center"/>
      <w:rPr>
        <w:rFonts w:ascii="Cambria" w:hAnsi="Cambria"/>
        <w:b/>
        <w:sz w:val="30"/>
        <w:szCs w:val="30"/>
      </w:rPr>
    </w:pPr>
    <w:r w:rsidRPr="00B15178">
      <w:rPr>
        <w:rFonts w:ascii="Cambria" w:hAnsi="Cambria"/>
        <w:b/>
        <w:sz w:val="30"/>
        <w:szCs w:val="30"/>
      </w:rPr>
      <w:t>Regione Calabria</w:t>
    </w:r>
  </w:p>
  <w:p w:rsidR="008437E7" w:rsidRDefault="008437E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0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0000005"/>
    <w:name w:val="WW8Num18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2" w15:restartNumberingAfterBreak="0">
    <w:nsid w:val="00000006"/>
    <w:multiLevelType w:val="singleLevel"/>
    <w:tmpl w:val="00000006"/>
    <w:name w:val="WW8Num24"/>
    <w:lvl w:ilvl="0">
      <w:start w:val="1"/>
      <w:numFmt w:val="bullet"/>
      <w:lvlText w:val=""/>
      <w:lvlJc w:val="left"/>
      <w:pPr>
        <w:tabs>
          <w:tab w:val="num" w:pos="827"/>
        </w:tabs>
        <w:ind w:left="827" w:hanging="340"/>
      </w:pPr>
      <w:rPr>
        <w:rFonts w:ascii="Wingdings" w:hAnsi="Wingdings"/>
      </w:rPr>
    </w:lvl>
  </w:abstractNum>
  <w:abstractNum w:abstractNumId="3" w15:restartNumberingAfterBreak="0">
    <w:nsid w:val="001C693A"/>
    <w:multiLevelType w:val="hybridMultilevel"/>
    <w:tmpl w:val="242C2874"/>
    <w:lvl w:ilvl="0" w:tplc="2D7A0A88">
      <w:numFmt w:val="bullet"/>
      <w:lvlText w:val="-"/>
      <w:lvlJc w:val="left"/>
      <w:pPr>
        <w:tabs>
          <w:tab w:val="num" w:pos="2150"/>
        </w:tabs>
        <w:ind w:left="215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0476135"/>
    <w:multiLevelType w:val="hybridMultilevel"/>
    <w:tmpl w:val="F3548ED6"/>
    <w:lvl w:ilvl="0" w:tplc="EE0E0E90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5" w15:restartNumberingAfterBreak="0">
    <w:nsid w:val="0099183D"/>
    <w:multiLevelType w:val="multilevel"/>
    <w:tmpl w:val="563836C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DB382B"/>
    <w:multiLevelType w:val="hybridMultilevel"/>
    <w:tmpl w:val="30C6AD1A"/>
    <w:lvl w:ilvl="0" w:tplc="5AAE2AC8">
      <w:numFmt w:val="bullet"/>
      <w:lvlText w:val="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9D5D09"/>
    <w:multiLevelType w:val="hybridMultilevel"/>
    <w:tmpl w:val="BEF66F14"/>
    <w:lvl w:ilvl="0" w:tplc="183C25E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8" w15:restartNumberingAfterBreak="0">
    <w:nsid w:val="0C287E42"/>
    <w:multiLevelType w:val="hybridMultilevel"/>
    <w:tmpl w:val="14E87C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5580C"/>
    <w:multiLevelType w:val="hybridMultilevel"/>
    <w:tmpl w:val="10C0E0E6"/>
    <w:lvl w:ilvl="0" w:tplc="98F469FA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i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644D3C"/>
    <w:multiLevelType w:val="hybridMultilevel"/>
    <w:tmpl w:val="3BD6E7AC"/>
    <w:lvl w:ilvl="0" w:tplc="3C42F84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F15D4F"/>
    <w:multiLevelType w:val="hybridMultilevel"/>
    <w:tmpl w:val="A6186C24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E55A25"/>
    <w:multiLevelType w:val="hybridMultilevel"/>
    <w:tmpl w:val="03B0C390"/>
    <w:lvl w:ilvl="0" w:tplc="BBCC30CA">
      <w:start w:val="1"/>
      <w:numFmt w:val="bullet"/>
      <w:lvlText w:val=""/>
      <w:lvlJc w:val="left"/>
      <w:pPr>
        <w:tabs>
          <w:tab w:val="num" w:pos="1566"/>
        </w:tabs>
        <w:ind w:left="1566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15115753"/>
    <w:multiLevelType w:val="hybridMultilevel"/>
    <w:tmpl w:val="B95EC95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856753"/>
    <w:multiLevelType w:val="hybridMultilevel"/>
    <w:tmpl w:val="94DEA53C"/>
    <w:lvl w:ilvl="0" w:tplc="041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8C448EF"/>
    <w:multiLevelType w:val="hybridMultilevel"/>
    <w:tmpl w:val="AC9684F2"/>
    <w:lvl w:ilvl="0" w:tplc="A2D08040">
      <w:start w:val="10"/>
      <w:numFmt w:val="decimal"/>
      <w:lvlText w:val="%1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BD746AF"/>
    <w:multiLevelType w:val="singleLevel"/>
    <w:tmpl w:val="22C4112C"/>
    <w:lvl w:ilvl="0">
      <w:start w:val="2"/>
      <w:numFmt w:val="upperLetter"/>
      <w:pStyle w:val="Titolo6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1F007BD0"/>
    <w:multiLevelType w:val="hybridMultilevel"/>
    <w:tmpl w:val="A8706846"/>
    <w:lvl w:ilvl="0" w:tplc="C2301C82">
      <w:start w:val="1"/>
      <w:numFmt w:val="decimal"/>
      <w:lvlText w:val="%1."/>
      <w:lvlJc w:val="left"/>
      <w:pPr>
        <w:ind w:left="360" w:hanging="360"/>
      </w:pPr>
      <w:rPr>
        <w:rFonts w:ascii="Garamond" w:hAnsi="Garamond" w:hint="default"/>
        <w:b/>
        <w:i w:val="0"/>
        <w:strike w:val="0"/>
        <w:sz w:val="24"/>
      </w:rPr>
    </w:lvl>
    <w:lvl w:ilvl="1" w:tplc="04100019">
      <w:start w:val="1"/>
      <w:numFmt w:val="lowerLetter"/>
      <w:lvlText w:val="%2."/>
      <w:lvlJc w:val="left"/>
      <w:pPr>
        <w:ind w:left="1015" w:hanging="360"/>
      </w:pPr>
    </w:lvl>
    <w:lvl w:ilvl="2" w:tplc="0410001B">
      <w:start w:val="1"/>
      <w:numFmt w:val="lowerRoman"/>
      <w:lvlText w:val="%3."/>
      <w:lvlJc w:val="right"/>
      <w:pPr>
        <w:ind w:left="1735" w:hanging="180"/>
      </w:pPr>
    </w:lvl>
    <w:lvl w:ilvl="3" w:tplc="0410000F" w:tentative="1">
      <w:start w:val="1"/>
      <w:numFmt w:val="decimal"/>
      <w:lvlText w:val="%4."/>
      <w:lvlJc w:val="left"/>
      <w:pPr>
        <w:ind w:left="2455" w:hanging="360"/>
      </w:pPr>
    </w:lvl>
    <w:lvl w:ilvl="4" w:tplc="04100019" w:tentative="1">
      <w:start w:val="1"/>
      <w:numFmt w:val="lowerLetter"/>
      <w:lvlText w:val="%5."/>
      <w:lvlJc w:val="left"/>
      <w:pPr>
        <w:ind w:left="3175" w:hanging="360"/>
      </w:pPr>
    </w:lvl>
    <w:lvl w:ilvl="5" w:tplc="0410001B" w:tentative="1">
      <w:start w:val="1"/>
      <w:numFmt w:val="lowerRoman"/>
      <w:lvlText w:val="%6."/>
      <w:lvlJc w:val="right"/>
      <w:pPr>
        <w:ind w:left="3895" w:hanging="180"/>
      </w:pPr>
    </w:lvl>
    <w:lvl w:ilvl="6" w:tplc="0410000F" w:tentative="1">
      <w:start w:val="1"/>
      <w:numFmt w:val="decimal"/>
      <w:lvlText w:val="%7."/>
      <w:lvlJc w:val="left"/>
      <w:pPr>
        <w:ind w:left="4615" w:hanging="360"/>
      </w:pPr>
    </w:lvl>
    <w:lvl w:ilvl="7" w:tplc="04100019" w:tentative="1">
      <w:start w:val="1"/>
      <w:numFmt w:val="lowerLetter"/>
      <w:lvlText w:val="%8."/>
      <w:lvlJc w:val="left"/>
      <w:pPr>
        <w:ind w:left="5335" w:hanging="360"/>
      </w:pPr>
    </w:lvl>
    <w:lvl w:ilvl="8" w:tplc="0410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18" w15:restartNumberingAfterBreak="0">
    <w:nsid w:val="230065C8"/>
    <w:multiLevelType w:val="hybridMultilevel"/>
    <w:tmpl w:val="13FADAB6"/>
    <w:lvl w:ilvl="0" w:tplc="BBCC30C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044143"/>
    <w:multiLevelType w:val="hybridMultilevel"/>
    <w:tmpl w:val="5BA8902E"/>
    <w:lvl w:ilvl="0" w:tplc="34FC095E">
      <w:start w:val="1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2744F1"/>
    <w:multiLevelType w:val="multilevel"/>
    <w:tmpl w:val="9DB83BA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600" w:hanging="360"/>
      </w:pPr>
      <w:rPr>
        <w:rFonts w:hint="default"/>
      </w:rPr>
    </w:lvl>
  </w:abstractNum>
  <w:abstractNum w:abstractNumId="21" w15:restartNumberingAfterBreak="0">
    <w:nsid w:val="27BF756D"/>
    <w:multiLevelType w:val="hybridMultilevel"/>
    <w:tmpl w:val="A7FE5FB8"/>
    <w:lvl w:ilvl="0" w:tplc="908498F6">
      <w:start w:val="7"/>
      <w:numFmt w:val="bullet"/>
      <w:lvlText w:val="-"/>
      <w:lvlJc w:val="left"/>
      <w:pPr>
        <w:ind w:left="720" w:hanging="360"/>
      </w:pPr>
      <w:rPr>
        <w:rFonts w:ascii="Candara" w:eastAsia="Times New Roman" w:hAnsi="Candara" w:cs="Arial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C604CD"/>
    <w:multiLevelType w:val="hybridMultilevel"/>
    <w:tmpl w:val="A4BE9D3A"/>
    <w:lvl w:ilvl="0" w:tplc="1C960C04">
      <w:start w:val="4"/>
      <w:numFmt w:val="decimal"/>
      <w:lvlText w:val="%1)"/>
      <w:lvlJc w:val="left"/>
      <w:pPr>
        <w:ind w:left="644" w:hanging="360"/>
      </w:pPr>
      <w:rPr>
        <w:rFonts w:hint="default"/>
        <w:b/>
        <w:i/>
        <w:strike w:val="0"/>
        <w:color w:val="auto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60458A"/>
    <w:multiLevelType w:val="hybridMultilevel"/>
    <w:tmpl w:val="C73AA56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8D5B9B"/>
    <w:multiLevelType w:val="hybridMultilevel"/>
    <w:tmpl w:val="290CFCFE"/>
    <w:lvl w:ilvl="0" w:tplc="214E394A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5AE5E54"/>
    <w:multiLevelType w:val="hybridMultilevel"/>
    <w:tmpl w:val="99EC6D8A"/>
    <w:lvl w:ilvl="0" w:tplc="BEB6FDE2">
      <w:start w:val="1"/>
      <w:numFmt w:val="decimal"/>
      <w:lvlText w:val="d%1)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9341267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4E8E52C7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5520A0"/>
    <w:multiLevelType w:val="multilevel"/>
    <w:tmpl w:val="5CDA8DE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2"/>
      <w:numFmt w:val="lowerLetter"/>
      <w:lvlText w:val="%3)"/>
      <w:lvlJc w:val="left"/>
      <w:pPr>
        <w:ind w:left="2160" w:hanging="360"/>
      </w:pPr>
      <w:rPr>
        <w:rFonts w:cs="Times New Roman" w:hint="default"/>
        <w:sz w:val="24"/>
        <w:u w:val="none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977F82"/>
    <w:multiLevelType w:val="hybridMultilevel"/>
    <w:tmpl w:val="47CE00F4"/>
    <w:lvl w:ilvl="0" w:tplc="D34CB5A2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FF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A035DB1"/>
    <w:multiLevelType w:val="hybridMultilevel"/>
    <w:tmpl w:val="609840B6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D45518"/>
    <w:multiLevelType w:val="hybridMultilevel"/>
    <w:tmpl w:val="93A49CAC"/>
    <w:lvl w:ilvl="0" w:tplc="0410000B">
      <w:start w:val="1"/>
      <w:numFmt w:val="bullet"/>
      <w:lvlText w:val=""/>
      <w:lvlJc w:val="left"/>
      <w:pPr>
        <w:ind w:left="6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2" w15:restartNumberingAfterBreak="0">
    <w:nsid w:val="611707F8"/>
    <w:multiLevelType w:val="hybridMultilevel"/>
    <w:tmpl w:val="5EAC4AD0"/>
    <w:lvl w:ilvl="0" w:tplc="FAB8213A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61927275"/>
    <w:multiLevelType w:val="hybridMultilevel"/>
    <w:tmpl w:val="8AAA3C32"/>
    <w:lvl w:ilvl="0" w:tplc="4FBE81D2">
      <w:start w:val="1"/>
      <w:numFmt w:val="decimal"/>
      <w:lvlText w:val="c%1)."/>
      <w:lvlJc w:val="left"/>
      <w:pPr>
        <w:ind w:left="360" w:hanging="360"/>
      </w:pPr>
      <w:rPr>
        <w:rFonts w:cs="Times New Roman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CA742E"/>
    <w:multiLevelType w:val="hybridMultilevel"/>
    <w:tmpl w:val="2098E97C"/>
    <w:lvl w:ilvl="0" w:tplc="EAE86F4C">
      <w:start w:val="1"/>
      <w:numFmt w:val="decimal"/>
      <w:lvlText w:val="a%1)"/>
      <w:lvlJc w:val="left"/>
      <w:pPr>
        <w:ind w:left="360" w:hanging="360"/>
      </w:pPr>
      <w:rPr>
        <w:rFonts w:cs="Times New Roman" w:hint="default"/>
        <w:b/>
        <w:i/>
        <w:strike w:val="0"/>
        <w:sz w:val="24"/>
        <w:szCs w:val="24"/>
      </w:r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5" w15:restartNumberingAfterBreak="0">
    <w:nsid w:val="673367D3"/>
    <w:multiLevelType w:val="hybridMultilevel"/>
    <w:tmpl w:val="9C24876E"/>
    <w:lvl w:ilvl="0" w:tplc="2CB43FE4">
      <w:start w:val="1"/>
      <w:numFmt w:val="decimal"/>
      <w:lvlText w:val="%1."/>
      <w:lvlJc w:val="left"/>
      <w:pPr>
        <w:ind w:left="5322" w:hanging="360"/>
      </w:pPr>
      <w:rPr>
        <w:rFonts w:ascii="Garamond" w:hAnsi="Garamond" w:hint="default"/>
        <w:caps w:val="0"/>
        <w:strike w:val="0"/>
        <w:dstrike w:val="0"/>
        <w:vanish w:val="0"/>
        <w:color w:val="000000"/>
        <w:sz w:val="22"/>
        <w:szCs w:val="22"/>
        <w:vertAlign w:val="baseline"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6ADE0ACB"/>
    <w:multiLevelType w:val="hybridMultilevel"/>
    <w:tmpl w:val="35F2E5A4"/>
    <w:lvl w:ilvl="0" w:tplc="64DA874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B050"/>
        <w:u w:val="no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CC40C9"/>
    <w:multiLevelType w:val="hybridMultilevel"/>
    <w:tmpl w:val="981AC564"/>
    <w:lvl w:ilvl="0" w:tplc="0D96A26E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b w:val="0"/>
        <w:strike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3F7DFC"/>
    <w:multiLevelType w:val="hybridMultilevel"/>
    <w:tmpl w:val="E2A8CFB8"/>
    <w:lvl w:ilvl="0" w:tplc="CC9E5C52">
      <w:start w:val="1"/>
      <w:numFmt w:val="decimal"/>
      <w:lvlText w:val="%1)"/>
      <w:lvlJc w:val="left"/>
      <w:pPr>
        <w:ind w:left="360" w:hanging="360"/>
      </w:pPr>
      <w:rPr>
        <w:rFonts w:cs="Courier New" w:hint="default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02781A"/>
    <w:multiLevelType w:val="hybridMultilevel"/>
    <w:tmpl w:val="086A1578"/>
    <w:lvl w:ilvl="0" w:tplc="FBB4F0D8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  <w:b w:val="0"/>
        <w:i w:val="0"/>
        <w:sz w:val="24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0" w15:restartNumberingAfterBreak="0">
    <w:nsid w:val="6F1B363D"/>
    <w:multiLevelType w:val="hybridMultilevel"/>
    <w:tmpl w:val="A676A48A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1220346"/>
    <w:multiLevelType w:val="hybridMultilevel"/>
    <w:tmpl w:val="119281D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AC4F4C"/>
    <w:multiLevelType w:val="hybridMultilevel"/>
    <w:tmpl w:val="D348F274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97B2354"/>
    <w:multiLevelType w:val="hybridMultilevel"/>
    <w:tmpl w:val="D482F60C"/>
    <w:lvl w:ilvl="0" w:tplc="364EBDC0">
      <w:start w:val="12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E8803556">
      <w:start w:val="1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E111B40"/>
    <w:multiLevelType w:val="hybridMultilevel"/>
    <w:tmpl w:val="E30A7F20"/>
    <w:lvl w:ilvl="0" w:tplc="0410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964608E">
      <w:start w:val="2"/>
      <w:numFmt w:val="none"/>
      <w:lvlText w:val="a)"/>
      <w:lvlJc w:val="left"/>
      <w:pPr>
        <w:tabs>
          <w:tab w:val="num" w:pos="-540"/>
        </w:tabs>
        <w:ind w:left="-540" w:hanging="360"/>
      </w:pPr>
      <w:rPr>
        <w:rFonts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cs="Times New Roman"/>
      </w:rPr>
    </w:lvl>
  </w:abstractNum>
  <w:num w:numId="1">
    <w:abstractNumId w:val="16"/>
  </w:num>
  <w:num w:numId="2">
    <w:abstractNumId w:val="5"/>
  </w:num>
  <w:num w:numId="3">
    <w:abstractNumId w:val="30"/>
  </w:num>
  <w:num w:numId="4">
    <w:abstractNumId w:val="8"/>
  </w:num>
  <w:num w:numId="5">
    <w:abstractNumId w:val="26"/>
  </w:num>
  <w:num w:numId="6">
    <w:abstractNumId w:val="4"/>
  </w:num>
  <w:num w:numId="7">
    <w:abstractNumId w:val="14"/>
  </w:num>
  <w:num w:numId="8">
    <w:abstractNumId w:val="3"/>
  </w:num>
  <w:num w:numId="9">
    <w:abstractNumId w:val="39"/>
  </w:num>
  <w:num w:numId="10">
    <w:abstractNumId w:val="27"/>
  </w:num>
  <w:num w:numId="11">
    <w:abstractNumId w:val="32"/>
  </w:num>
  <w:num w:numId="12">
    <w:abstractNumId w:val="24"/>
  </w:num>
  <w:num w:numId="13">
    <w:abstractNumId w:val="44"/>
  </w:num>
  <w:num w:numId="14">
    <w:abstractNumId w:val="37"/>
  </w:num>
  <w:num w:numId="15">
    <w:abstractNumId w:val="42"/>
  </w:num>
  <w:num w:numId="16">
    <w:abstractNumId w:val="25"/>
  </w:num>
  <w:num w:numId="17">
    <w:abstractNumId w:val="33"/>
  </w:num>
  <w:num w:numId="18">
    <w:abstractNumId w:val="19"/>
  </w:num>
  <w:num w:numId="19">
    <w:abstractNumId w:val="40"/>
  </w:num>
  <w:num w:numId="20">
    <w:abstractNumId w:val="10"/>
  </w:num>
  <w:num w:numId="21">
    <w:abstractNumId w:val="31"/>
  </w:num>
  <w:num w:numId="22">
    <w:abstractNumId w:val="15"/>
  </w:num>
  <w:num w:numId="23">
    <w:abstractNumId w:val="9"/>
  </w:num>
  <w:num w:numId="24">
    <w:abstractNumId w:val="29"/>
  </w:num>
  <w:num w:numId="25">
    <w:abstractNumId w:val="38"/>
  </w:num>
  <w:num w:numId="26">
    <w:abstractNumId w:val="28"/>
  </w:num>
  <w:num w:numId="27">
    <w:abstractNumId w:val="34"/>
  </w:num>
  <w:num w:numId="28">
    <w:abstractNumId w:val="35"/>
  </w:num>
  <w:num w:numId="29">
    <w:abstractNumId w:val="43"/>
  </w:num>
  <w:num w:numId="30">
    <w:abstractNumId w:val="23"/>
  </w:num>
  <w:num w:numId="31">
    <w:abstractNumId w:val="18"/>
  </w:num>
  <w:num w:numId="32">
    <w:abstractNumId w:val="20"/>
  </w:num>
  <w:num w:numId="33">
    <w:abstractNumId w:val="13"/>
  </w:num>
  <w:num w:numId="34">
    <w:abstractNumId w:val="41"/>
  </w:num>
  <w:num w:numId="35">
    <w:abstractNumId w:val="6"/>
  </w:num>
  <w:num w:numId="36">
    <w:abstractNumId w:val="36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  <w:num w:numId="40">
    <w:abstractNumId w:val="12"/>
  </w:num>
  <w:num w:numId="41">
    <w:abstractNumId w:val="7"/>
  </w:num>
  <w:num w:numId="42">
    <w:abstractNumId w:val="11"/>
  </w:num>
  <w:num w:numId="43">
    <w:abstractNumId w:val="22"/>
  </w:num>
  <w:num w:numId="44">
    <w:abstractNumId w:val="0"/>
  </w:num>
  <w:num w:numId="45">
    <w:abstractNumId w:val="1"/>
  </w:num>
  <w:num w:numId="46">
    <w:abstractNumId w:val="2"/>
  </w:num>
  <w:num w:numId="47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2FAC"/>
    <w:rsid w:val="00000273"/>
    <w:rsid w:val="00000995"/>
    <w:rsid w:val="0000127E"/>
    <w:rsid w:val="00001847"/>
    <w:rsid w:val="000038C3"/>
    <w:rsid w:val="00003FEB"/>
    <w:rsid w:val="000058E8"/>
    <w:rsid w:val="000148CF"/>
    <w:rsid w:val="00014958"/>
    <w:rsid w:val="00017876"/>
    <w:rsid w:val="00023AB2"/>
    <w:rsid w:val="00025DDD"/>
    <w:rsid w:val="00026DDB"/>
    <w:rsid w:val="00034343"/>
    <w:rsid w:val="0003567F"/>
    <w:rsid w:val="00035F03"/>
    <w:rsid w:val="00036455"/>
    <w:rsid w:val="0004084C"/>
    <w:rsid w:val="00041551"/>
    <w:rsid w:val="000417B3"/>
    <w:rsid w:val="00045B6B"/>
    <w:rsid w:val="000469F9"/>
    <w:rsid w:val="00047A66"/>
    <w:rsid w:val="00051186"/>
    <w:rsid w:val="00053063"/>
    <w:rsid w:val="000536D0"/>
    <w:rsid w:val="00055C79"/>
    <w:rsid w:val="0005733F"/>
    <w:rsid w:val="00062BD2"/>
    <w:rsid w:val="00062EE2"/>
    <w:rsid w:val="0006655F"/>
    <w:rsid w:val="00067240"/>
    <w:rsid w:val="00071AE6"/>
    <w:rsid w:val="00076237"/>
    <w:rsid w:val="000804D0"/>
    <w:rsid w:val="000812CF"/>
    <w:rsid w:val="00083128"/>
    <w:rsid w:val="00086320"/>
    <w:rsid w:val="00086F3A"/>
    <w:rsid w:val="00087DB7"/>
    <w:rsid w:val="00092EB5"/>
    <w:rsid w:val="000935F7"/>
    <w:rsid w:val="000936AC"/>
    <w:rsid w:val="00093AAF"/>
    <w:rsid w:val="00094175"/>
    <w:rsid w:val="00095776"/>
    <w:rsid w:val="00095EE7"/>
    <w:rsid w:val="00097A95"/>
    <w:rsid w:val="000A4539"/>
    <w:rsid w:val="000A60C8"/>
    <w:rsid w:val="000A7E66"/>
    <w:rsid w:val="000B2931"/>
    <w:rsid w:val="000B4CDD"/>
    <w:rsid w:val="000B61DB"/>
    <w:rsid w:val="000B6551"/>
    <w:rsid w:val="000C2C06"/>
    <w:rsid w:val="000C5763"/>
    <w:rsid w:val="000D26C0"/>
    <w:rsid w:val="000D564E"/>
    <w:rsid w:val="000D596A"/>
    <w:rsid w:val="000E1CDA"/>
    <w:rsid w:val="000E35AA"/>
    <w:rsid w:val="000E3D79"/>
    <w:rsid w:val="000E45F0"/>
    <w:rsid w:val="000E5BEE"/>
    <w:rsid w:val="000E5F3D"/>
    <w:rsid w:val="000F0C94"/>
    <w:rsid w:val="000F1431"/>
    <w:rsid w:val="000F37AB"/>
    <w:rsid w:val="000F5DB4"/>
    <w:rsid w:val="000F71BE"/>
    <w:rsid w:val="000F7241"/>
    <w:rsid w:val="001000D8"/>
    <w:rsid w:val="001012F6"/>
    <w:rsid w:val="00104934"/>
    <w:rsid w:val="00105856"/>
    <w:rsid w:val="00105AD9"/>
    <w:rsid w:val="0011062F"/>
    <w:rsid w:val="00111454"/>
    <w:rsid w:val="00112D99"/>
    <w:rsid w:val="001135EA"/>
    <w:rsid w:val="0011667F"/>
    <w:rsid w:val="001176C9"/>
    <w:rsid w:val="00120CBE"/>
    <w:rsid w:val="00120E05"/>
    <w:rsid w:val="00122680"/>
    <w:rsid w:val="00126007"/>
    <w:rsid w:val="0012772B"/>
    <w:rsid w:val="001318AA"/>
    <w:rsid w:val="00131D51"/>
    <w:rsid w:val="001353A2"/>
    <w:rsid w:val="00135C72"/>
    <w:rsid w:val="001364C3"/>
    <w:rsid w:val="00140D40"/>
    <w:rsid w:val="00141268"/>
    <w:rsid w:val="00143471"/>
    <w:rsid w:val="00144EE0"/>
    <w:rsid w:val="001462FA"/>
    <w:rsid w:val="0014712E"/>
    <w:rsid w:val="0015008F"/>
    <w:rsid w:val="001510A6"/>
    <w:rsid w:val="00155D82"/>
    <w:rsid w:val="00156D29"/>
    <w:rsid w:val="001622FF"/>
    <w:rsid w:val="00165178"/>
    <w:rsid w:val="00165744"/>
    <w:rsid w:val="0016624A"/>
    <w:rsid w:val="0016686D"/>
    <w:rsid w:val="0017078D"/>
    <w:rsid w:val="00171074"/>
    <w:rsid w:val="0017551C"/>
    <w:rsid w:val="001758B1"/>
    <w:rsid w:val="00176B74"/>
    <w:rsid w:val="00176BE5"/>
    <w:rsid w:val="00176E6D"/>
    <w:rsid w:val="001809D7"/>
    <w:rsid w:val="00181A38"/>
    <w:rsid w:val="001833C2"/>
    <w:rsid w:val="001849C3"/>
    <w:rsid w:val="00184C63"/>
    <w:rsid w:val="00185E04"/>
    <w:rsid w:val="00191D35"/>
    <w:rsid w:val="001939B1"/>
    <w:rsid w:val="00196B1C"/>
    <w:rsid w:val="001A54C0"/>
    <w:rsid w:val="001A66B9"/>
    <w:rsid w:val="001B0916"/>
    <w:rsid w:val="001B1A27"/>
    <w:rsid w:val="001B1F39"/>
    <w:rsid w:val="001B508D"/>
    <w:rsid w:val="001B74AF"/>
    <w:rsid w:val="001C04D8"/>
    <w:rsid w:val="001C600C"/>
    <w:rsid w:val="001C7DB3"/>
    <w:rsid w:val="001D3F71"/>
    <w:rsid w:val="001E0199"/>
    <w:rsid w:val="001E3CFC"/>
    <w:rsid w:val="001E58BA"/>
    <w:rsid w:val="001E761B"/>
    <w:rsid w:val="001E7863"/>
    <w:rsid w:val="001F069F"/>
    <w:rsid w:val="001F093A"/>
    <w:rsid w:val="001F2369"/>
    <w:rsid w:val="001F3055"/>
    <w:rsid w:val="001F35BC"/>
    <w:rsid w:val="001F4228"/>
    <w:rsid w:val="00200D89"/>
    <w:rsid w:val="002011BB"/>
    <w:rsid w:val="00201CC0"/>
    <w:rsid w:val="00201F1B"/>
    <w:rsid w:val="00203BCC"/>
    <w:rsid w:val="00206AD8"/>
    <w:rsid w:val="00206EAB"/>
    <w:rsid w:val="002108EF"/>
    <w:rsid w:val="00210BB6"/>
    <w:rsid w:val="00212D78"/>
    <w:rsid w:val="002174CF"/>
    <w:rsid w:val="00217967"/>
    <w:rsid w:val="00221524"/>
    <w:rsid w:val="0022240A"/>
    <w:rsid w:val="00226F0D"/>
    <w:rsid w:val="0022776E"/>
    <w:rsid w:val="00227EDE"/>
    <w:rsid w:val="002305E8"/>
    <w:rsid w:val="002332FF"/>
    <w:rsid w:val="0023618A"/>
    <w:rsid w:val="0024065D"/>
    <w:rsid w:val="00241694"/>
    <w:rsid w:val="00242B92"/>
    <w:rsid w:val="00242C9A"/>
    <w:rsid w:val="00243DE9"/>
    <w:rsid w:val="0024557B"/>
    <w:rsid w:val="00252057"/>
    <w:rsid w:val="0025327A"/>
    <w:rsid w:val="002552CC"/>
    <w:rsid w:val="00256671"/>
    <w:rsid w:val="00256F29"/>
    <w:rsid w:val="00263A0C"/>
    <w:rsid w:val="00264DEA"/>
    <w:rsid w:val="00265769"/>
    <w:rsid w:val="002664CA"/>
    <w:rsid w:val="00266D94"/>
    <w:rsid w:val="00270E41"/>
    <w:rsid w:val="0027258F"/>
    <w:rsid w:val="00275D8C"/>
    <w:rsid w:val="00275F04"/>
    <w:rsid w:val="00276042"/>
    <w:rsid w:val="00277F2C"/>
    <w:rsid w:val="00280887"/>
    <w:rsid w:val="00281AA4"/>
    <w:rsid w:val="00285281"/>
    <w:rsid w:val="00285DEC"/>
    <w:rsid w:val="00287530"/>
    <w:rsid w:val="00290DB6"/>
    <w:rsid w:val="00291341"/>
    <w:rsid w:val="00291E07"/>
    <w:rsid w:val="00292B65"/>
    <w:rsid w:val="002977AB"/>
    <w:rsid w:val="002A0711"/>
    <w:rsid w:val="002A0EB8"/>
    <w:rsid w:val="002A3FE4"/>
    <w:rsid w:val="002A40A8"/>
    <w:rsid w:val="002A50D2"/>
    <w:rsid w:val="002A7E0E"/>
    <w:rsid w:val="002B084F"/>
    <w:rsid w:val="002B1DCD"/>
    <w:rsid w:val="002B2CC5"/>
    <w:rsid w:val="002B47B0"/>
    <w:rsid w:val="002B6933"/>
    <w:rsid w:val="002C0875"/>
    <w:rsid w:val="002C302C"/>
    <w:rsid w:val="002C3EC7"/>
    <w:rsid w:val="002D1F63"/>
    <w:rsid w:val="002D2D75"/>
    <w:rsid w:val="002D33F4"/>
    <w:rsid w:val="002D5C84"/>
    <w:rsid w:val="002E191E"/>
    <w:rsid w:val="002E1CFC"/>
    <w:rsid w:val="002E2DA3"/>
    <w:rsid w:val="002E361D"/>
    <w:rsid w:val="002E530A"/>
    <w:rsid w:val="002E5986"/>
    <w:rsid w:val="002E75C7"/>
    <w:rsid w:val="002F7477"/>
    <w:rsid w:val="002F7FAE"/>
    <w:rsid w:val="00302EE4"/>
    <w:rsid w:val="00303521"/>
    <w:rsid w:val="00304724"/>
    <w:rsid w:val="0030476E"/>
    <w:rsid w:val="00304FCE"/>
    <w:rsid w:val="0030765F"/>
    <w:rsid w:val="00307E05"/>
    <w:rsid w:val="003116E5"/>
    <w:rsid w:val="00311892"/>
    <w:rsid w:val="00311F80"/>
    <w:rsid w:val="00316953"/>
    <w:rsid w:val="00316B68"/>
    <w:rsid w:val="00320928"/>
    <w:rsid w:val="0032099B"/>
    <w:rsid w:val="00320CEC"/>
    <w:rsid w:val="00321229"/>
    <w:rsid w:val="003234B8"/>
    <w:rsid w:val="003251A2"/>
    <w:rsid w:val="0032618C"/>
    <w:rsid w:val="00327BED"/>
    <w:rsid w:val="0033399C"/>
    <w:rsid w:val="003349B8"/>
    <w:rsid w:val="00334AB4"/>
    <w:rsid w:val="003366E9"/>
    <w:rsid w:val="0033751A"/>
    <w:rsid w:val="00337B7F"/>
    <w:rsid w:val="0034156A"/>
    <w:rsid w:val="003439E5"/>
    <w:rsid w:val="00346329"/>
    <w:rsid w:val="0034687F"/>
    <w:rsid w:val="00350E9D"/>
    <w:rsid w:val="00351060"/>
    <w:rsid w:val="00353EBB"/>
    <w:rsid w:val="00354023"/>
    <w:rsid w:val="00354DC6"/>
    <w:rsid w:val="00362DB8"/>
    <w:rsid w:val="00363112"/>
    <w:rsid w:val="003644F6"/>
    <w:rsid w:val="00364D70"/>
    <w:rsid w:val="00364D93"/>
    <w:rsid w:val="00364E31"/>
    <w:rsid w:val="003650AB"/>
    <w:rsid w:val="0036530F"/>
    <w:rsid w:val="003665E2"/>
    <w:rsid w:val="00366C73"/>
    <w:rsid w:val="00367D1F"/>
    <w:rsid w:val="00370861"/>
    <w:rsid w:val="00371B31"/>
    <w:rsid w:val="00373075"/>
    <w:rsid w:val="003736FA"/>
    <w:rsid w:val="00374CA7"/>
    <w:rsid w:val="00375CE4"/>
    <w:rsid w:val="0038029F"/>
    <w:rsid w:val="00381D6E"/>
    <w:rsid w:val="00383698"/>
    <w:rsid w:val="00384C11"/>
    <w:rsid w:val="003908A6"/>
    <w:rsid w:val="00391D98"/>
    <w:rsid w:val="0039414F"/>
    <w:rsid w:val="00396476"/>
    <w:rsid w:val="00396719"/>
    <w:rsid w:val="00396DE4"/>
    <w:rsid w:val="003A03B4"/>
    <w:rsid w:val="003A199D"/>
    <w:rsid w:val="003A440E"/>
    <w:rsid w:val="003B13BD"/>
    <w:rsid w:val="003B3327"/>
    <w:rsid w:val="003C03ED"/>
    <w:rsid w:val="003C065C"/>
    <w:rsid w:val="003C2868"/>
    <w:rsid w:val="003C29CB"/>
    <w:rsid w:val="003C5F09"/>
    <w:rsid w:val="003C625C"/>
    <w:rsid w:val="003C6D9E"/>
    <w:rsid w:val="003C6DC9"/>
    <w:rsid w:val="003C71B5"/>
    <w:rsid w:val="003D199B"/>
    <w:rsid w:val="003D20E3"/>
    <w:rsid w:val="003D49FE"/>
    <w:rsid w:val="003D6419"/>
    <w:rsid w:val="003E2A3B"/>
    <w:rsid w:val="003E4768"/>
    <w:rsid w:val="003E6533"/>
    <w:rsid w:val="003F3627"/>
    <w:rsid w:val="003F6D10"/>
    <w:rsid w:val="004018A2"/>
    <w:rsid w:val="00404F7E"/>
    <w:rsid w:val="00410A05"/>
    <w:rsid w:val="00414528"/>
    <w:rsid w:val="00415392"/>
    <w:rsid w:val="0041559B"/>
    <w:rsid w:val="00417015"/>
    <w:rsid w:val="004173F5"/>
    <w:rsid w:val="00422B4C"/>
    <w:rsid w:val="00422CBA"/>
    <w:rsid w:val="00422D18"/>
    <w:rsid w:val="004246BE"/>
    <w:rsid w:val="00425C62"/>
    <w:rsid w:val="00426C36"/>
    <w:rsid w:val="0042757C"/>
    <w:rsid w:val="00432423"/>
    <w:rsid w:val="00432AD3"/>
    <w:rsid w:val="00435587"/>
    <w:rsid w:val="004364B1"/>
    <w:rsid w:val="00436A6E"/>
    <w:rsid w:val="00437A14"/>
    <w:rsid w:val="004423F1"/>
    <w:rsid w:val="00443D1E"/>
    <w:rsid w:val="00443E38"/>
    <w:rsid w:val="004500D3"/>
    <w:rsid w:val="004508EB"/>
    <w:rsid w:val="00456735"/>
    <w:rsid w:val="00456F5B"/>
    <w:rsid w:val="00460DB5"/>
    <w:rsid w:val="0046109C"/>
    <w:rsid w:val="004620D9"/>
    <w:rsid w:val="004634D8"/>
    <w:rsid w:val="00464A09"/>
    <w:rsid w:val="00464E6C"/>
    <w:rsid w:val="00466198"/>
    <w:rsid w:val="004662BA"/>
    <w:rsid w:val="0046688C"/>
    <w:rsid w:val="00466E34"/>
    <w:rsid w:val="00471138"/>
    <w:rsid w:val="00473F16"/>
    <w:rsid w:val="00474A7B"/>
    <w:rsid w:val="00475E65"/>
    <w:rsid w:val="00476588"/>
    <w:rsid w:val="004835E5"/>
    <w:rsid w:val="00485199"/>
    <w:rsid w:val="00485BDC"/>
    <w:rsid w:val="00485CB9"/>
    <w:rsid w:val="0049128B"/>
    <w:rsid w:val="004912F5"/>
    <w:rsid w:val="004913B5"/>
    <w:rsid w:val="00493113"/>
    <w:rsid w:val="00494C73"/>
    <w:rsid w:val="0049653D"/>
    <w:rsid w:val="004974B1"/>
    <w:rsid w:val="004A003B"/>
    <w:rsid w:val="004A3BEB"/>
    <w:rsid w:val="004A42B6"/>
    <w:rsid w:val="004A46CF"/>
    <w:rsid w:val="004A5A2A"/>
    <w:rsid w:val="004A6E74"/>
    <w:rsid w:val="004A7877"/>
    <w:rsid w:val="004B118A"/>
    <w:rsid w:val="004B3164"/>
    <w:rsid w:val="004B3DEA"/>
    <w:rsid w:val="004B45AA"/>
    <w:rsid w:val="004B4649"/>
    <w:rsid w:val="004B6DAE"/>
    <w:rsid w:val="004B73FE"/>
    <w:rsid w:val="004C07AC"/>
    <w:rsid w:val="004C3147"/>
    <w:rsid w:val="004C5215"/>
    <w:rsid w:val="004C6D0A"/>
    <w:rsid w:val="004D0A51"/>
    <w:rsid w:val="004D147E"/>
    <w:rsid w:val="004D2A3B"/>
    <w:rsid w:val="004D4B6A"/>
    <w:rsid w:val="004D4C2D"/>
    <w:rsid w:val="004E1595"/>
    <w:rsid w:val="004E17AB"/>
    <w:rsid w:val="004E2D39"/>
    <w:rsid w:val="004E4BC5"/>
    <w:rsid w:val="004E762B"/>
    <w:rsid w:val="004F10EB"/>
    <w:rsid w:val="004F2AA4"/>
    <w:rsid w:val="004F357A"/>
    <w:rsid w:val="004F58E2"/>
    <w:rsid w:val="004F71AE"/>
    <w:rsid w:val="004F7939"/>
    <w:rsid w:val="005008AC"/>
    <w:rsid w:val="0050304D"/>
    <w:rsid w:val="0050577F"/>
    <w:rsid w:val="005057C9"/>
    <w:rsid w:val="0050609B"/>
    <w:rsid w:val="005110A9"/>
    <w:rsid w:val="0051398B"/>
    <w:rsid w:val="00515F72"/>
    <w:rsid w:val="00516A7E"/>
    <w:rsid w:val="005175E7"/>
    <w:rsid w:val="00521AC1"/>
    <w:rsid w:val="00521F11"/>
    <w:rsid w:val="0052285E"/>
    <w:rsid w:val="00522B29"/>
    <w:rsid w:val="00522C80"/>
    <w:rsid w:val="00524CA3"/>
    <w:rsid w:val="0052502D"/>
    <w:rsid w:val="00526BBB"/>
    <w:rsid w:val="00531223"/>
    <w:rsid w:val="005323FA"/>
    <w:rsid w:val="00532E8C"/>
    <w:rsid w:val="00537891"/>
    <w:rsid w:val="00543982"/>
    <w:rsid w:val="00543BD9"/>
    <w:rsid w:val="00544185"/>
    <w:rsid w:val="00547B9D"/>
    <w:rsid w:val="00552CE5"/>
    <w:rsid w:val="00552EE7"/>
    <w:rsid w:val="0055354B"/>
    <w:rsid w:val="00553D9A"/>
    <w:rsid w:val="005544E3"/>
    <w:rsid w:val="00555713"/>
    <w:rsid w:val="005557E4"/>
    <w:rsid w:val="0055771D"/>
    <w:rsid w:val="005648B7"/>
    <w:rsid w:val="00564BEE"/>
    <w:rsid w:val="005650D2"/>
    <w:rsid w:val="00566331"/>
    <w:rsid w:val="00566A32"/>
    <w:rsid w:val="00567C55"/>
    <w:rsid w:val="0057102E"/>
    <w:rsid w:val="005734D2"/>
    <w:rsid w:val="00573810"/>
    <w:rsid w:val="00573E6D"/>
    <w:rsid w:val="00576B31"/>
    <w:rsid w:val="005805FE"/>
    <w:rsid w:val="00583DBF"/>
    <w:rsid w:val="00587D70"/>
    <w:rsid w:val="005911C3"/>
    <w:rsid w:val="00593DAA"/>
    <w:rsid w:val="005A32D7"/>
    <w:rsid w:val="005A552F"/>
    <w:rsid w:val="005A59B0"/>
    <w:rsid w:val="005A7CA9"/>
    <w:rsid w:val="005B0E34"/>
    <w:rsid w:val="005B0EA9"/>
    <w:rsid w:val="005B0EDF"/>
    <w:rsid w:val="005B375C"/>
    <w:rsid w:val="005B66B9"/>
    <w:rsid w:val="005B7CA4"/>
    <w:rsid w:val="005C13B7"/>
    <w:rsid w:val="005C1925"/>
    <w:rsid w:val="005C320D"/>
    <w:rsid w:val="005C3FE4"/>
    <w:rsid w:val="005C702F"/>
    <w:rsid w:val="005C7E4A"/>
    <w:rsid w:val="005D01DF"/>
    <w:rsid w:val="005D023B"/>
    <w:rsid w:val="005D05B0"/>
    <w:rsid w:val="005D1A80"/>
    <w:rsid w:val="005D1C43"/>
    <w:rsid w:val="005D4B7B"/>
    <w:rsid w:val="005D5866"/>
    <w:rsid w:val="005D6A31"/>
    <w:rsid w:val="005D7634"/>
    <w:rsid w:val="005E120F"/>
    <w:rsid w:val="005E1C29"/>
    <w:rsid w:val="005E6D5F"/>
    <w:rsid w:val="005E70EE"/>
    <w:rsid w:val="00602037"/>
    <w:rsid w:val="00603C0C"/>
    <w:rsid w:val="00611B15"/>
    <w:rsid w:val="00616608"/>
    <w:rsid w:val="006179E6"/>
    <w:rsid w:val="00617CE2"/>
    <w:rsid w:val="0062212E"/>
    <w:rsid w:val="00626466"/>
    <w:rsid w:val="006276DF"/>
    <w:rsid w:val="00627D35"/>
    <w:rsid w:val="00627ED5"/>
    <w:rsid w:val="00633BBF"/>
    <w:rsid w:val="006372F2"/>
    <w:rsid w:val="006374D1"/>
    <w:rsid w:val="00637906"/>
    <w:rsid w:val="00641691"/>
    <w:rsid w:val="006429D7"/>
    <w:rsid w:val="00644C2C"/>
    <w:rsid w:val="00647625"/>
    <w:rsid w:val="006554F4"/>
    <w:rsid w:val="00656422"/>
    <w:rsid w:val="00657FFD"/>
    <w:rsid w:val="00660443"/>
    <w:rsid w:val="0066199C"/>
    <w:rsid w:val="00662B05"/>
    <w:rsid w:val="00662F74"/>
    <w:rsid w:val="006634A1"/>
    <w:rsid w:val="006637F9"/>
    <w:rsid w:val="00663847"/>
    <w:rsid w:val="006638DB"/>
    <w:rsid w:val="006708B6"/>
    <w:rsid w:val="00671809"/>
    <w:rsid w:val="00671AD1"/>
    <w:rsid w:val="00672B45"/>
    <w:rsid w:val="00673F64"/>
    <w:rsid w:val="00677B42"/>
    <w:rsid w:val="00680CA9"/>
    <w:rsid w:val="00681A31"/>
    <w:rsid w:val="00683C68"/>
    <w:rsid w:val="006873AF"/>
    <w:rsid w:val="00687888"/>
    <w:rsid w:val="006900A1"/>
    <w:rsid w:val="00692976"/>
    <w:rsid w:val="00695621"/>
    <w:rsid w:val="006957A4"/>
    <w:rsid w:val="0069646A"/>
    <w:rsid w:val="00697021"/>
    <w:rsid w:val="006A0F38"/>
    <w:rsid w:val="006A24D4"/>
    <w:rsid w:val="006A31DA"/>
    <w:rsid w:val="006A6593"/>
    <w:rsid w:val="006B42A3"/>
    <w:rsid w:val="006B4637"/>
    <w:rsid w:val="006B4E9F"/>
    <w:rsid w:val="006B709F"/>
    <w:rsid w:val="006B769D"/>
    <w:rsid w:val="006C1124"/>
    <w:rsid w:val="006C2758"/>
    <w:rsid w:val="006C3736"/>
    <w:rsid w:val="006C4957"/>
    <w:rsid w:val="006D2246"/>
    <w:rsid w:val="006D27F6"/>
    <w:rsid w:val="006D420B"/>
    <w:rsid w:val="006D4328"/>
    <w:rsid w:val="006E105D"/>
    <w:rsid w:val="006E10A6"/>
    <w:rsid w:val="006E15C9"/>
    <w:rsid w:val="006E1D87"/>
    <w:rsid w:val="006E2B09"/>
    <w:rsid w:val="006E2EB7"/>
    <w:rsid w:val="006E4BE8"/>
    <w:rsid w:val="006E6867"/>
    <w:rsid w:val="006F0B4F"/>
    <w:rsid w:val="006F3232"/>
    <w:rsid w:val="006F362E"/>
    <w:rsid w:val="006F643F"/>
    <w:rsid w:val="006F6D0A"/>
    <w:rsid w:val="006F7362"/>
    <w:rsid w:val="006F778D"/>
    <w:rsid w:val="006F7B72"/>
    <w:rsid w:val="006F7E17"/>
    <w:rsid w:val="00700BD4"/>
    <w:rsid w:val="007023F8"/>
    <w:rsid w:val="00712760"/>
    <w:rsid w:val="0072052A"/>
    <w:rsid w:val="00720808"/>
    <w:rsid w:val="0072139A"/>
    <w:rsid w:val="007219DC"/>
    <w:rsid w:val="00721AC8"/>
    <w:rsid w:val="007262ED"/>
    <w:rsid w:val="00730B8E"/>
    <w:rsid w:val="00731D82"/>
    <w:rsid w:val="00732178"/>
    <w:rsid w:val="00733C99"/>
    <w:rsid w:val="0074074E"/>
    <w:rsid w:val="00743361"/>
    <w:rsid w:val="00743459"/>
    <w:rsid w:val="007438F6"/>
    <w:rsid w:val="0074515C"/>
    <w:rsid w:val="00745CDF"/>
    <w:rsid w:val="0075084B"/>
    <w:rsid w:val="00750F49"/>
    <w:rsid w:val="00751802"/>
    <w:rsid w:val="00755982"/>
    <w:rsid w:val="00756A6E"/>
    <w:rsid w:val="007574EE"/>
    <w:rsid w:val="00761BE9"/>
    <w:rsid w:val="0077455E"/>
    <w:rsid w:val="0078043B"/>
    <w:rsid w:val="0078076C"/>
    <w:rsid w:val="007808A1"/>
    <w:rsid w:val="00784ED7"/>
    <w:rsid w:val="00786D22"/>
    <w:rsid w:val="00792149"/>
    <w:rsid w:val="00792B28"/>
    <w:rsid w:val="0079321D"/>
    <w:rsid w:val="0079328B"/>
    <w:rsid w:val="007937A0"/>
    <w:rsid w:val="00793EF5"/>
    <w:rsid w:val="00793F3A"/>
    <w:rsid w:val="0079524F"/>
    <w:rsid w:val="00795396"/>
    <w:rsid w:val="007953F9"/>
    <w:rsid w:val="0079611C"/>
    <w:rsid w:val="007A0D74"/>
    <w:rsid w:val="007A2061"/>
    <w:rsid w:val="007A58DC"/>
    <w:rsid w:val="007A63DB"/>
    <w:rsid w:val="007A75AB"/>
    <w:rsid w:val="007A7C18"/>
    <w:rsid w:val="007A7D50"/>
    <w:rsid w:val="007A7D70"/>
    <w:rsid w:val="007A7E24"/>
    <w:rsid w:val="007B0251"/>
    <w:rsid w:val="007B314A"/>
    <w:rsid w:val="007B3DCD"/>
    <w:rsid w:val="007B43F2"/>
    <w:rsid w:val="007B43FF"/>
    <w:rsid w:val="007B7BE3"/>
    <w:rsid w:val="007C034B"/>
    <w:rsid w:val="007C514A"/>
    <w:rsid w:val="007D08BD"/>
    <w:rsid w:val="007D2A62"/>
    <w:rsid w:val="007D309C"/>
    <w:rsid w:val="007E261F"/>
    <w:rsid w:val="007E31AA"/>
    <w:rsid w:val="007E3C6D"/>
    <w:rsid w:val="007E55E1"/>
    <w:rsid w:val="007E5738"/>
    <w:rsid w:val="007F1908"/>
    <w:rsid w:val="007F42B3"/>
    <w:rsid w:val="007F4712"/>
    <w:rsid w:val="007F4EB6"/>
    <w:rsid w:val="008044A4"/>
    <w:rsid w:val="00804E73"/>
    <w:rsid w:val="00805763"/>
    <w:rsid w:val="00805CCD"/>
    <w:rsid w:val="00806C53"/>
    <w:rsid w:val="00807C93"/>
    <w:rsid w:val="008135C2"/>
    <w:rsid w:val="00814A1C"/>
    <w:rsid w:val="0081681C"/>
    <w:rsid w:val="00820E84"/>
    <w:rsid w:val="00821D5C"/>
    <w:rsid w:val="008224A5"/>
    <w:rsid w:val="00823348"/>
    <w:rsid w:val="00823D5C"/>
    <w:rsid w:val="00824FA4"/>
    <w:rsid w:val="00826979"/>
    <w:rsid w:val="008307C2"/>
    <w:rsid w:val="00832996"/>
    <w:rsid w:val="00832C0F"/>
    <w:rsid w:val="00834E0B"/>
    <w:rsid w:val="00835DFD"/>
    <w:rsid w:val="00835EC9"/>
    <w:rsid w:val="0083630B"/>
    <w:rsid w:val="0083630F"/>
    <w:rsid w:val="00836EBF"/>
    <w:rsid w:val="008374DC"/>
    <w:rsid w:val="00837D06"/>
    <w:rsid w:val="0084120B"/>
    <w:rsid w:val="00841242"/>
    <w:rsid w:val="00841BED"/>
    <w:rsid w:val="008422FD"/>
    <w:rsid w:val="008437E7"/>
    <w:rsid w:val="00844684"/>
    <w:rsid w:val="008470A3"/>
    <w:rsid w:val="0084716B"/>
    <w:rsid w:val="008533BA"/>
    <w:rsid w:val="00854E4A"/>
    <w:rsid w:val="00855D6F"/>
    <w:rsid w:val="00856004"/>
    <w:rsid w:val="00860ACE"/>
    <w:rsid w:val="008612F2"/>
    <w:rsid w:val="0086149F"/>
    <w:rsid w:val="008617AE"/>
    <w:rsid w:val="008629F7"/>
    <w:rsid w:val="00866915"/>
    <w:rsid w:val="00870CCB"/>
    <w:rsid w:val="00871E18"/>
    <w:rsid w:val="0087455F"/>
    <w:rsid w:val="00875A24"/>
    <w:rsid w:val="00875BAF"/>
    <w:rsid w:val="00876F9B"/>
    <w:rsid w:val="00881632"/>
    <w:rsid w:val="008841DB"/>
    <w:rsid w:val="00884ACF"/>
    <w:rsid w:val="00885EA6"/>
    <w:rsid w:val="0088654B"/>
    <w:rsid w:val="00886B20"/>
    <w:rsid w:val="008873AA"/>
    <w:rsid w:val="008940B2"/>
    <w:rsid w:val="00894191"/>
    <w:rsid w:val="00894AEE"/>
    <w:rsid w:val="008957EF"/>
    <w:rsid w:val="00895CDF"/>
    <w:rsid w:val="008A075C"/>
    <w:rsid w:val="008A4590"/>
    <w:rsid w:val="008A775D"/>
    <w:rsid w:val="008B066A"/>
    <w:rsid w:val="008B0795"/>
    <w:rsid w:val="008B2329"/>
    <w:rsid w:val="008B5E45"/>
    <w:rsid w:val="008B6987"/>
    <w:rsid w:val="008B6B1B"/>
    <w:rsid w:val="008B7774"/>
    <w:rsid w:val="008C4DAB"/>
    <w:rsid w:val="008C6529"/>
    <w:rsid w:val="008C7372"/>
    <w:rsid w:val="008D06C7"/>
    <w:rsid w:val="008D0B13"/>
    <w:rsid w:val="008D10FA"/>
    <w:rsid w:val="008D1B0B"/>
    <w:rsid w:val="008D729B"/>
    <w:rsid w:val="008E1371"/>
    <w:rsid w:val="008E229E"/>
    <w:rsid w:val="008E543B"/>
    <w:rsid w:val="008E77DB"/>
    <w:rsid w:val="008E79AD"/>
    <w:rsid w:val="008F02DB"/>
    <w:rsid w:val="008F13E7"/>
    <w:rsid w:val="008F1538"/>
    <w:rsid w:val="008F2557"/>
    <w:rsid w:val="008F3C7E"/>
    <w:rsid w:val="008F40FA"/>
    <w:rsid w:val="0090021D"/>
    <w:rsid w:val="009041C9"/>
    <w:rsid w:val="00905892"/>
    <w:rsid w:val="00907065"/>
    <w:rsid w:val="0090769A"/>
    <w:rsid w:val="0091273A"/>
    <w:rsid w:val="00913801"/>
    <w:rsid w:val="00915EFE"/>
    <w:rsid w:val="009178B2"/>
    <w:rsid w:val="00923D6A"/>
    <w:rsid w:val="0092435E"/>
    <w:rsid w:val="00924DDD"/>
    <w:rsid w:val="00925F8C"/>
    <w:rsid w:val="00927BDC"/>
    <w:rsid w:val="00931DA7"/>
    <w:rsid w:val="0093274F"/>
    <w:rsid w:val="00932C5D"/>
    <w:rsid w:val="009401B6"/>
    <w:rsid w:val="009417D7"/>
    <w:rsid w:val="009418D9"/>
    <w:rsid w:val="009428D9"/>
    <w:rsid w:val="00944895"/>
    <w:rsid w:val="009463AB"/>
    <w:rsid w:val="00946686"/>
    <w:rsid w:val="00950722"/>
    <w:rsid w:val="009518A8"/>
    <w:rsid w:val="00951900"/>
    <w:rsid w:val="00951901"/>
    <w:rsid w:val="00955E34"/>
    <w:rsid w:val="00955F77"/>
    <w:rsid w:val="00957606"/>
    <w:rsid w:val="00962367"/>
    <w:rsid w:val="00963D18"/>
    <w:rsid w:val="00963F55"/>
    <w:rsid w:val="00965718"/>
    <w:rsid w:val="0096754F"/>
    <w:rsid w:val="009738C8"/>
    <w:rsid w:val="00973A77"/>
    <w:rsid w:val="00975083"/>
    <w:rsid w:val="0098375C"/>
    <w:rsid w:val="00985EFC"/>
    <w:rsid w:val="009900C8"/>
    <w:rsid w:val="00990202"/>
    <w:rsid w:val="00992A33"/>
    <w:rsid w:val="00996A3F"/>
    <w:rsid w:val="009974F8"/>
    <w:rsid w:val="009A0C3E"/>
    <w:rsid w:val="009A241D"/>
    <w:rsid w:val="009A25FD"/>
    <w:rsid w:val="009A2E1C"/>
    <w:rsid w:val="009B1269"/>
    <w:rsid w:val="009B1337"/>
    <w:rsid w:val="009B2CE2"/>
    <w:rsid w:val="009B3097"/>
    <w:rsid w:val="009B3456"/>
    <w:rsid w:val="009B38BC"/>
    <w:rsid w:val="009B3BE2"/>
    <w:rsid w:val="009B3F70"/>
    <w:rsid w:val="009B4156"/>
    <w:rsid w:val="009C0308"/>
    <w:rsid w:val="009C090B"/>
    <w:rsid w:val="009C2F29"/>
    <w:rsid w:val="009C3041"/>
    <w:rsid w:val="009C5309"/>
    <w:rsid w:val="009C6BC6"/>
    <w:rsid w:val="009C797C"/>
    <w:rsid w:val="009C7B79"/>
    <w:rsid w:val="009D0D0C"/>
    <w:rsid w:val="009D3046"/>
    <w:rsid w:val="009D44A6"/>
    <w:rsid w:val="009D5F0A"/>
    <w:rsid w:val="009E0A69"/>
    <w:rsid w:val="009E17EF"/>
    <w:rsid w:val="009E19BB"/>
    <w:rsid w:val="009E5994"/>
    <w:rsid w:val="009E5AFF"/>
    <w:rsid w:val="009E6285"/>
    <w:rsid w:val="009E7344"/>
    <w:rsid w:val="009F0545"/>
    <w:rsid w:val="009F70A6"/>
    <w:rsid w:val="009F7580"/>
    <w:rsid w:val="00A00CAD"/>
    <w:rsid w:val="00A06677"/>
    <w:rsid w:val="00A10694"/>
    <w:rsid w:val="00A13F43"/>
    <w:rsid w:val="00A157ED"/>
    <w:rsid w:val="00A21143"/>
    <w:rsid w:val="00A22109"/>
    <w:rsid w:val="00A227D1"/>
    <w:rsid w:val="00A2337E"/>
    <w:rsid w:val="00A2507B"/>
    <w:rsid w:val="00A254BF"/>
    <w:rsid w:val="00A258E0"/>
    <w:rsid w:val="00A30479"/>
    <w:rsid w:val="00A31B5C"/>
    <w:rsid w:val="00A31D01"/>
    <w:rsid w:val="00A32F09"/>
    <w:rsid w:val="00A3350B"/>
    <w:rsid w:val="00A33B2F"/>
    <w:rsid w:val="00A35B56"/>
    <w:rsid w:val="00A3766C"/>
    <w:rsid w:val="00A40185"/>
    <w:rsid w:val="00A4127E"/>
    <w:rsid w:val="00A41C16"/>
    <w:rsid w:val="00A42BDB"/>
    <w:rsid w:val="00A44F52"/>
    <w:rsid w:val="00A45552"/>
    <w:rsid w:val="00A459F6"/>
    <w:rsid w:val="00A50157"/>
    <w:rsid w:val="00A52907"/>
    <w:rsid w:val="00A53F19"/>
    <w:rsid w:val="00A55067"/>
    <w:rsid w:val="00A55323"/>
    <w:rsid w:val="00A5610C"/>
    <w:rsid w:val="00A56DFA"/>
    <w:rsid w:val="00A577F8"/>
    <w:rsid w:val="00A601D8"/>
    <w:rsid w:val="00A62D7A"/>
    <w:rsid w:val="00A63DAA"/>
    <w:rsid w:val="00A640D0"/>
    <w:rsid w:val="00A64474"/>
    <w:rsid w:val="00A64DF7"/>
    <w:rsid w:val="00A65E85"/>
    <w:rsid w:val="00A66C1E"/>
    <w:rsid w:val="00A71043"/>
    <w:rsid w:val="00A73839"/>
    <w:rsid w:val="00A7435F"/>
    <w:rsid w:val="00A74A8A"/>
    <w:rsid w:val="00A771B3"/>
    <w:rsid w:val="00A81670"/>
    <w:rsid w:val="00A82C4D"/>
    <w:rsid w:val="00A83BDC"/>
    <w:rsid w:val="00A83CEC"/>
    <w:rsid w:val="00A84C3E"/>
    <w:rsid w:val="00A85C0F"/>
    <w:rsid w:val="00A9189F"/>
    <w:rsid w:val="00A9229E"/>
    <w:rsid w:val="00A937B4"/>
    <w:rsid w:val="00A94836"/>
    <w:rsid w:val="00A97EE2"/>
    <w:rsid w:val="00AA2931"/>
    <w:rsid w:val="00AA3B15"/>
    <w:rsid w:val="00AA48CE"/>
    <w:rsid w:val="00AA5182"/>
    <w:rsid w:val="00AA551D"/>
    <w:rsid w:val="00AA56C5"/>
    <w:rsid w:val="00AA6E09"/>
    <w:rsid w:val="00AA7814"/>
    <w:rsid w:val="00AA7FCC"/>
    <w:rsid w:val="00AB1249"/>
    <w:rsid w:val="00AB362D"/>
    <w:rsid w:val="00AB47C0"/>
    <w:rsid w:val="00AC05BC"/>
    <w:rsid w:val="00AC411B"/>
    <w:rsid w:val="00AC68FD"/>
    <w:rsid w:val="00AC7E9B"/>
    <w:rsid w:val="00AD3C6D"/>
    <w:rsid w:val="00AE1449"/>
    <w:rsid w:val="00AF14C4"/>
    <w:rsid w:val="00AF2008"/>
    <w:rsid w:val="00AF2205"/>
    <w:rsid w:val="00AF2420"/>
    <w:rsid w:val="00AF24CA"/>
    <w:rsid w:val="00AF397F"/>
    <w:rsid w:val="00AF48CC"/>
    <w:rsid w:val="00AF68F1"/>
    <w:rsid w:val="00AF7E48"/>
    <w:rsid w:val="00B01893"/>
    <w:rsid w:val="00B03537"/>
    <w:rsid w:val="00B04613"/>
    <w:rsid w:val="00B04A9B"/>
    <w:rsid w:val="00B0588B"/>
    <w:rsid w:val="00B07076"/>
    <w:rsid w:val="00B111D8"/>
    <w:rsid w:val="00B150B0"/>
    <w:rsid w:val="00B20E52"/>
    <w:rsid w:val="00B2377F"/>
    <w:rsid w:val="00B26960"/>
    <w:rsid w:val="00B27E08"/>
    <w:rsid w:val="00B3114C"/>
    <w:rsid w:val="00B31159"/>
    <w:rsid w:val="00B31677"/>
    <w:rsid w:val="00B318FC"/>
    <w:rsid w:val="00B32BB0"/>
    <w:rsid w:val="00B34622"/>
    <w:rsid w:val="00B365B5"/>
    <w:rsid w:val="00B36EAA"/>
    <w:rsid w:val="00B42789"/>
    <w:rsid w:val="00B42809"/>
    <w:rsid w:val="00B443C4"/>
    <w:rsid w:val="00B45733"/>
    <w:rsid w:val="00B52376"/>
    <w:rsid w:val="00B530AF"/>
    <w:rsid w:val="00B551C3"/>
    <w:rsid w:val="00B5654B"/>
    <w:rsid w:val="00B57606"/>
    <w:rsid w:val="00B60176"/>
    <w:rsid w:val="00B617AE"/>
    <w:rsid w:val="00B62594"/>
    <w:rsid w:val="00B63601"/>
    <w:rsid w:val="00B6453D"/>
    <w:rsid w:val="00B64602"/>
    <w:rsid w:val="00B64D3D"/>
    <w:rsid w:val="00B665E9"/>
    <w:rsid w:val="00B6693D"/>
    <w:rsid w:val="00B67700"/>
    <w:rsid w:val="00B71FFF"/>
    <w:rsid w:val="00B721E5"/>
    <w:rsid w:val="00B72B93"/>
    <w:rsid w:val="00B72F02"/>
    <w:rsid w:val="00B74BB6"/>
    <w:rsid w:val="00B819D4"/>
    <w:rsid w:val="00B81C1A"/>
    <w:rsid w:val="00B82E56"/>
    <w:rsid w:val="00B842C5"/>
    <w:rsid w:val="00B868EE"/>
    <w:rsid w:val="00B879A7"/>
    <w:rsid w:val="00B87A54"/>
    <w:rsid w:val="00B93D16"/>
    <w:rsid w:val="00B94180"/>
    <w:rsid w:val="00BA02DD"/>
    <w:rsid w:val="00BA1689"/>
    <w:rsid w:val="00BA1D6B"/>
    <w:rsid w:val="00BA4E9F"/>
    <w:rsid w:val="00BA5124"/>
    <w:rsid w:val="00BB0778"/>
    <w:rsid w:val="00BB21BA"/>
    <w:rsid w:val="00BB56E7"/>
    <w:rsid w:val="00BC0FD9"/>
    <w:rsid w:val="00BC11EE"/>
    <w:rsid w:val="00BC1468"/>
    <w:rsid w:val="00BC1B82"/>
    <w:rsid w:val="00BC3CE4"/>
    <w:rsid w:val="00BC455C"/>
    <w:rsid w:val="00BC49FA"/>
    <w:rsid w:val="00BC5D68"/>
    <w:rsid w:val="00BC7E8C"/>
    <w:rsid w:val="00BD0940"/>
    <w:rsid w:val="00BD2DC4"/>
    <w:rsid w:val="00BD3232"/>
    <w:rsid w:val="00BD4794"/>
    <w:rsid w:val="00BD4E54"/>
    <w:rsid w:val="00BD6638"/>
    <w:rsid w:val="00BE0491"/>
    <w:rsid w:val="00BE163A"/>
    <w:rsid w:val="00BF04B2"/>
    <w:rsid w:val="00BF090B"/>
    <w:rsid w:val="00BF29AD"/>
    <w:rsid w:val="00C013D2"/>
    <w:rsid w:val="00C06ABE"/>
    <w:rsid w:val="00C0717B"/>
    <w:rsid w:val="00C1259B"/>
    <w:rsid w:val="00C13013"/>
    <w:rsid w:val="00C13660"/>
    <w:rsid w:val="00C16CC8"/>
    <w:rsid w:val="00C2073C"/>
    <w:rsid w:val="00C233E1"/>
    <w:rsid w:val="00C23401"/>
    <w:rsid w:val="00C23C20"/>
    <w:rsid w:val="00C31F2C"/>
    <w:rsid w:val="00C3325D"/>
    <w:rsid w:val="00C335B2"/>
    <w:rsid w:val="00C345ED"/>
    <w:rsid w:val="00C3617E"/>
    <w:rsid w:val="00C40048"/>
    <w:rsid w:val="00C400A6"/>
    <w:rsid w:val="00C4056C"/>
    <w:rsid w:val="00C44320"/>
    <w:rsid w:val="00C45AAD"/>
    <w:rsid w:val="00C476A5"/>
    <w:rsid w:val="00C52C9A"/>
    <w:rsid w:val="00C549BD"/>
    <w:rsid w:val="00C55CD7"/>
    <w:rsid w:val="00C603AC"/>
    <w:rsid w:val="00C61F7E"/>
    <w:rsid w:val="00C62267"/>
    <w:rsid w:val="00C63A32"/>
    <w:rsid w:val="00C65BBE"/>
    <w:rsid w:val="00C677EA"/>
    <w:rsid w:val="00C678EE"/>
    <w:rsid w:val="00C67E4A"/>
    <w:rsid w:val="00C71A90"/>
    <w:rsid w:val="00C7248C"/>
    <w:rsid w:val="00C72980"/>
    <w:rsid w:val="00C75749"/>
    <w:rsid w:val="00C76D48"/>
    <w:rsid w:val="00C76DA3"/>
    <w:rsid w:val="00C77566"/>
    <w:rsid w:val="00C8104E"/>
    <w:rsid w:val="00C81675"/>
    <w:rsid w:val="00C82FAC"/>
    <w:rsid w:val="00C8384E"/>
    <w:rsid w:val="00C83850"/>
    <w:rsid w:val="00C84556"/>
    <w:rsid w:val="00C85646"/>
    <w:rsid w:val="00C861F1"/>
    <w:rsid w:val="00C87672"/>
    <w:rsid w:val="00C90817"/>
    <w:rsid w:val="00C908D7"/>
    <w:rsid w:val="00C92DE0"/>
    <w:rsid w:val="00C942B4"/>
    <w:rsid w:val="00C9467B"/>
    <w:rsid w:val="00C94F89"/>
    <w:rsid w:val="00C95227"/>
    <w:rsid w:val="00C974E1"/>
    <w:rsid w:val="00CA178C"/>
    <w:rsid w:val="00CA40F1"/>
    <w:rsid w:val="00CA4C04"/>
    <w:rsid w:val="00CB4385"/>
    <w:rsid w:val="00CB7552"/>
    <w:rsid w:val="00CB78E7"/>
    <w:rsid w:val="00CC3580"/>
    <w:rsid w:val="00CD08C5"/>
    <w:rsid w:val="00CD1F47"/>
    <w:rsid w:val="00CD42A4"/>
    <w:rsid w:val="00CD54BF"/>
    <w:rsid w:val="00CD5BDD"/>
    <w:rsid w:val="00CD68A4"/>
    <w:rsid w:val="00CD79AE"/>
    <w:rsid w:val="00CE0B61"/>
    <w:rsid w:val="00CE1AC4"/>
    <w:rsid w:val="00CE392A"/>
    <w:rsid w:val="00CE43D2"/>
    <w:rsid w:val="00CE4E40"/>
    <w:rsid w:val="00CF159E"/>
    <w:rsid w:val="00CF1B6D"/>
    <w:rsid w:val="00CF2EFF"/>
    <w:rsid w:val="00CF4601"/>
    <w:rsid w:val="00D0090B"/>
    <w:rsid w:val="00D02174"/>
    <w:rsid w:val="00D02456"/>
    <w:rsid w:val="00D02CD1"/>
    <w:rsid w:val="00D0352A"/>
    <w:rsid w:val="00D03970"/>
    <w:rsid w:val="00D052F5"/>
    <w:rsid w:val="00D063E5"/>
    <w:rsid w:val="00D078E8"/>
    <w:rsid w:val="00D11318"/>
    <w:rsid w:val="00D1136D"/>
    <w:rsid w:val="00D1194E"/>
    <w:rsid w:val="00D13AF2"/>
    <w:rsid w:val="00D1675C"/>
    <w:rsid w:val="00D25A64"/>
    <w:rsid w:val="00D3186C"/>
    <w:rsid w:val="00D35230"/>
    <w:rsid w:val="00D37CB6"/>
    <w:rsid w:val="00D40C52"/>
    <w:rsid w:val="00D41653"/>
    <w:rsid w:val="00D41C2C"/>
    <w:rsid w:val="00D425FE"/>
    <w:rsid w:val="00D4288A"/>
    <w:rsid w:val="00D435E2"/>
    <w:rsid w:val="00D4467F"/>
    <w:rsid w:val="00D458ED"/>
    <w:rsid w:val="00D50C18"/>
    <w:rsid w:val="00D5744C"/>
    <w:rsid w:val="00D60F0C"/>
    <w:rsid w:val="00D60F8C"/>
    <w:rsid w:val="00D619A8"/>
    <w:rsid w:val="00D61BB3"/>
    <w:rsid w:val="00D723CC"/>
    <w:rsid w:val="00D7325B"/>
    <w:rsid w:val="00D737F6"/>
    <w:rsid w:val="00D744CC"/>
    <w:rsid w:val="00D8092E"/>
    <w:rsid w:val="00D827E4"/>
    <w:rsid w:val="00D82D32"/>
    <w:rsid w:val="00D846C6"/>
    <w:rsid w:val="00D84C47"/>
    <w:rsid w:val="00D85EB9"/>
    <w:rsid w:val="00D8742D"/>
    <w:rsid w:val="00D902F1"/>
    <w:rsid w:val="00D905E0"/>
    <w:rsid w:val="00D90ADF"/>
    <w:rsid w:val="00D920BF"/>
    <w:rsid w:val="00D9348E"/>
    <w:rsid w:val="00D95475"/>
    <w:rsid w:val="00D95A20"/>
    <w:rsid w:val="00D95F82"/>
    <w:rsid w:val="00D96BF1"/>
    <w:rsid w:val="00DA10B9"/>
    <w:rsid w:val="00DA131F"/>
    <w:rsid w:val="00DA2EF1"/>
    <w:rsid w:val="00DA4020"/>
    <w:rsid w:val="00DA7ECF"/>
    <w:rsid w:val="00DB116B"/>
    <w:rsid w:val="00DB4674"/>
    <w:rsid w:val="00DB5618"/>
    <w:rsid w:val="00DB627A"/>
    <w:rsid w:val="00DB6815"/>
    <w:rsid w:val="00DB73A7"/>
    <w:rsid w:val="00DC0B99"/>
    <w:rsid w:val="00DC0CB8"/>
    <w:rsid w:val="00DC1E61"/>
    <w:rsid w:val="00DC2F1B"/>
    <w:rsid w:val="00DC302F"/>
    <w:rsid w:val="00DC4CE8"/>
    <w:rsid w:val="00DC5B69"/>
    <w:rsid w:val="00DC6157"/>
    <w:rsid w:val="00DC6E42"/>
    <w:rsid w:val="00DD065A"/>
    <w:rsid w:val="00DD4B97"/>
    <w:rsid w:val="00DD5C26"/>
    <w:rsid w:val="00DD685E"/>
    <w:rsid w:val="00DD7233"/>
    <w:rsid w:val="00DE0820"/>
    <w:rsid w:val="00DE3209"/>
    <w:rsid w:val="00DE6DB5"/>
    <w:rsid w:val="00DF1FC6"/>
    <w:rsid w:val="00DF23FD"/>
    <w:rsid w:val="00DF584A"/>
    <w:rsid w:val="00DF6135"/>
    <w:rsid w:val="00DF6820"/>
    <w:rsid w:val="00E00528"/>
    <w:rsid w:val="00E016D1"/>
    <w:rsid w:val="00E01D85"/>
    <w:rsid w:val="00E033AA"/>
    <w:rsid w:val="00E04FC8"/>
    <w:rsid w:val="00E1339C"/>
    <w:rsid w:val="00E14272"/>
    <w:rsid w:val="00E1427B"/>
    <w:rsid w:val="00E14A89"/>
    <w:rsid w:val="00E2096B"/>
    <w:rsid w:val="00E2120B"/>
    <w:rsid w:val="00E21905"/>
    <w:rsid w:val="00E2348E"/>
    <w:rsid w:val="00E25786"/>
    <w:rsid w:val="00E27CD5"/>
    <w:rsid w:val="00E305E2"/>
    <w:rsid w:val="00E32865"/>
    <w:rsid w:val="00E335F7"/>
    <w:rsid w:val="00E339EF"/>
    <w:rsid w:val="00E33C98"/>
    <w:rsid w:val="00E3438E"/>
    <w:rsid w:val="00E34422"/>
    <w:rsid w:val="00E351BE"/>
    <w:rsid w:val="00E362E0"/>
    <w:rsid w:val="00E36B38"/>
    <w:rsid w:val="00E4178C"/>
    <w:rsid w:val="00E42C16"/>
    <w:rsid w:val="00E42E97"/>
    <w:rsid w:val="00E4469E"/>
    <w:rsid w:val="00E4786B"/>
    <w:rsid w:val="00E50205"/>
    <w:rsid w:val="00E502C8"/>
    <w:rsid w:val="00E50490"/>
    <w:rsid w:val="00E51C99"/>
    <w:rsid w:val="00E5224E"/>
    <w:rsid w:val="00E529D3"/>
    <w:rsid w:val="00E54868"/>
    <w:rsid w:val="00E60029"/>
    <w:rsid w:val="00E61E91"/>
    <w:rsid w:val="00E62D25"/>
    <w:rsid w:val="00E654C0"/>
    <w:rsid w:val="00E656F1"/>
    <w:rsid w:val="00E7043B"/>
    <w:rsid w:val="00E728EE"/>
    <w:rsid w:val="00E73AB4"/>
    <w:rsid w:val="00E746D7"/>
    <w:rsid w:val="00E75A09"/>
    <w:rsid w:val="00E802B3"/>
    <w:rsid w:val="00E836BC"/>
    <w:rsid w:val="00E84302"/>
    <w:rsid w:val="00E8561A"/>
    <w:rsid w:val="00E87CD2"/>
    <w:rsid w:val="00E90269"/>
    <w:rsid w:val="00E906E4"/>
    <w:rsid w:val="00E91734"/>
    <w:rsid w:val="00E92958"/>
    <w:rsid w:val="00E9479A"/>
    <w:rsid w:val="00E9485A"/>
    <w:rsid w:val="00E965D4"/>
    <w:rsid w:val="00EA03A8"/>
    <w:rsid w:val="00EA09E9"/>
    <w:rsid w:val="00EA18AE"/>
    <w:rsid w:val="00EA32D0"/>
    <w:rsid w:val="00EA6C79"/>
    <w:rsid w:val="00EA7CCD"/>
    <w:rsid w:val="00EB0FE6"/>
    <w:rsid w:val="00EB2DD0"/>
    <w:rsid w:val="00EB3FAB"/>
    <w:rsid w:val="00EB5A97"/>
    <w:rsid w:val="00EC04F7"/>
    <w:rsid w:val="00EC054E"/>
    <w:rsid w:val="00EC0BAA"/>
    <w:rsid w:val="00EC12A8"/>
    <w:rsid w:val="00EC2971"/>
    <w:rsid w:val="00EC310D"/>
    <w:rsid w:val="00EC331F"/>
    <w:rsid w:val="00EC34C6"/>
    <w:rsid w:val="00EC4521"/>
    <w:rsid w:val="00ED08A4"/>
    <w:rsid w:val="00ED4F44"/>
    <w:rsid w:val="00ED517F"/>
    <w:rsid w:val="00ED5911"/>
    <w:rsid w:val="00ED6EC3"/>
    <w:rsid w:val="00EE0340"/>
    <w:rsid w:val="00EE0648"/>
    <w:rsid w:val="00EE1805"/>
    <w:rsid w:val="00EE3493"/>
    <w:rsid w:val="00EE628E"/>
    <w:rsid w:val="00EE6DEB"/>
    <w:rsid w:val="00EE74A8"/>
    <w:rsid w:val="00EE7C71"/>
    <w:rsid w:val="00EE7D6F"/>
    <w:rsid w:val="00EF197D"/>
    <w:rsid w:val="00EF6663"/>
    <w:rsid w:val="00EF6BCF"/>
    <w:rsid w:val="00EF706B"/>
    <w:rsid w:val="00F01F26"/>
    <w:rsid w:val="00F01FE7"/>
    <w:rsid w:val="00F020DF"/>
    <w:rsid w:val="00F057C2"/>
    <w:rsid w:val="00F10407"/>
    <w:rsid w:val="00F10A11"/>
    <w:rsid w:val="00F10A83"/>
    <w:rsid w:val="00F14DE9"/>
    <w:rsid w:val="00F14EC0"/>
    <w:rsid w:val="00F151F6"/>
    <w:rsid w:val="00F20196"/>
    <w:rsid w:val="00F201A7"/>
    <w:rsid w:val="00F20AEF"/>
    <w:rsid w:val="00F2346D"/>
    <w:rsid w:val="00F24A6B"/>
    <w:rsid w:val="00F26B96"/>
    <w:rsid w:val="00F26EBB"/>
    <w:rsid w:val="00F318A8"/>
    <w:rsid w:val="00F32B6E"/>
    <w:rsid w:val="00F32EDE"/>
    <w:rsid w:val="00F331BB"/>
    <w:rsid w:val="00F36D83"/>
    <w:rsid w:val="00F36E1D"/>
    <w:rsid w:val="00F417CF"/>
    <w:rsid w:val="00F465E3"/>
    <w:rsid w:val="00F466D3"/>
    <w:rsid w:val="00F46E67"/>
    <w:rsid w:val="00F47D07"/>
    <w:rsid w:val="00F47D0A"/>
    <w:rsid w:val="00F505F9"/>
    <w:rsid w:val="00F511B2"/>
    <w:rsid w:val="00F5195A"/>
    <w:rsid w:val="00F5385C"/>
    <w:rsid w:val="00F53F71"/>
    <w:rsid w:val="00F54815"/>
    <w:rsid w:val="00F55484"/>
    <w:rsid w:val="00F62720"/>
    <w:rsid w:val="00F63BD5"/>
    <w:rsid w:val="00F63CEA"/>
    <w:rsid w:val="00F65FC1"/>
    <w:rsid w:val="00F702BE"/>
    <w:rsid w:val="00F748A2"/>
    <w:rsid w:val="00F74FE1"/>
    <w:rsid w:val="00F754FA"/>
    <w:rsid w:val="00F75CA7"/>
    <w:rsid w:val="00F76583"/>
    <w:rsid w:val="00F82289"/>
    <w:rsid w:val="00F84CF8"/>
    <w:rsid w:val="00F86E4A"/>
    <w:rsid w:val="00F905EB"/>
    <w:rsid w:val="00F90A8A"/>
    <w:rsid w:val="00F926E6"/>
    <w:rsid w:val="00F92DE8"/>
    <w:rsid w:val="00F93806"/>
    <w:rsid w:val="00F96C1D"/>
    <w:rsid w:val="00FA41BB"/>
    <w:rsid w:val="00FA657D"/>
    <w:rsid w:val="00FA67DA"/>
    <w:rsid w:val="00FA6814"/>
    <w:rsid w:val="00FA7F9C"/>
    <w:rsid w:val="00FB0F98"/>
    <w:rsid w:val="00FB210D"/>
    <w:rsid w:val="00FB2872"/>
    <w:rsid w:val="00FB3BA2"/>
    <w:rsid w:val="00FB3D9E"/>
    <w:rsid w:val="00FB79D9"/>
    <w:rsid w:val="00FC0B08"/>
    <w:rsid w:val="00FC52C1"/>
    <w:rsid w:val="00FC618D"/>
    <w:rsid w:val="00FC6291"/>
    <w:rsid w:val="00FD08F9"/>
    <w:rsid w:val="00FD219A"/>
    <w:rsid w:val="00FD2483"/>
    <w:rsid w:val="00FD59CB"/>
    <w:rsid w:val="00FE14DB"/>
    <w:rsid w:val="00FE3425"/>
    <w:rsid w:val="00FF0A50"/>
    <w:rsid w:val="00FF4642"/>
    <w:rsid w:val="00FF5221"/>
    <w:rsid w:val="00FF563C"/>
    <w:rsid w:val="00FF5CE2"/>
    <w:rsid w:val="00FF6DF5"/>
    <w:rsid w:val="00FF7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BB59C7"/>
  <w15:docId w15:val="{7E872B7C-E327-4B4A-A163-7C392E428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C29CB"/>
    <w:rPr>
      <w:sz w:val="24"/>
      <w:szCs w:val="20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657FFD"/>
    <w:pPr>
      <w:keepNext/>
      <w:spacing w:line="480" w:lineRule="atLeast"/>
      <w:ind w:left="284" w:right="335" w:hanging="284"/>
      <w:jc w:val="both"/>
      <w:outlineLvl w:val="0"/>
    </w:pPr>
    <w:rPr>
      <w:b/>
      <w:i/>
      <w:sz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7FFD"/>
    <w:pPr>
      <w:keepNext/>
      <w:ind w:right="51"/>
      <w:jc w:val="center"/>
      <w:outlineLvl w:val="1"/>
    </w:pPr>
    <w:rPr>
      <w:i/>
      <w:sz w:val="28"/>
    </w:rPr>
  </w:style>
  <w:style w:type="paragraph" w:styleId="Titolo3">
    <w:name w:val="heading 3"/>
    <w:basedOn w:val="Normale"/>
    <w:next w:val="Normale"/>
    <w:link w:val="Titolo3Carattere"/>
    <w:uiPriority w:val="99"/>
    <w:qFormat/>
    <w:rsid w:val="00657FFD"/>
    <w:pPr>
      <w:keepNext/>
      <w:spacing w:line="480" w:lineRule="atLeast"/>
      <w:ind w:right="51"/>
      <w:jc w:val="center"/>
      <w:outlineLvl w:val="2"/>
    </w:pPr>
    <w:rPr>
      <w:b/>
      <w:bCs/>
      <w:sz w:val="28"/>
    </w:rPr>
  </w:style>
  <w:style w:type="paragraph" w:styleId="Titolo4">
    <w:name w:val="heading 4"/>
    <w:basedOn w:val="Normale"/>
    <w:next w:val="Normale"/>
    <w:link w:val="Titolo4Carattere"/>
    <w:uiPriority w:val="99"/>
    <w:qFormat/>
    <w:rsid w:val="00657FFD"/>
    <w:pPr>
      <w:keepNext/>
      <w:spacing w:line="480" w:lineRule="atLeast"/>
      <w:ind w:right="51"/>
      <w:jc w:val="center"/>
      <w:outlineLvl w:val="3"/>
    </w:pPr>
    <w:rPr>
      <w:b/>
      <w:i/>
      <w:sz w:val="28"/>
    </w:rPr>
  </w:style>
  <w:style w:type="paragraph" w:styleId="Titolo5">
    <w:name w:val="heading 5"/>
    <w:basedOn w:val="Normale"/>
    <w:next w:val="Normale"/>
    <w:link w:val="Titolo5Carattere"/>
    <w:uiPriority w:val="99"/>
    <w:qFormat/>
    <w:rsid w:val="00657FFD"/>
    <w:pPr>
      <w:keepNext/>
      <w:spacing w:line="480" w:lineRule="atLeast"/>
      <w:ind w:left="786" w:right="51"/>
      <w:jc w:val="center"/>
      <w:outlineLvl w:val="4"/>
    </w:pPr>
    <w:rPr>
      <w:b/>
    </w:rPr>
  </w:style>
  <w:style w:type="paragraph" w:styleId="Titolo6">
    <w:name w:val="heading 6"/>
    <w:basedOn w:val="Normale"/>
    <w:next w:val="Normale"/>
    <w:link w:val="Titolo6Carattere"/>
    <w:uiPriority w:val="99"/>
    <w:qFormat/>
    <w:rsid w:val="00657FFD"/>
    <w:pPr>
      <w:keepNext/>
      <w:numPr>
        <w:numId w:val="1"/>
      </w:numPr>
      <w:shd w:val="pct12" w:color="auto" w:fill="auto"/>
      <w:spacing w:line="480" w:lineRule="atLeast"/>
      <w:ind w:right="51"/>
      <w:jc w:val="both"/>
      <w:outlineLvl w:val="5"/>
    </w:pPr>
    <w:rPr>
      <w:b/>
      <w:i/>
    </w:rPr>
  </w:style>
  <w:style w:type="paragraph" w:styleId="Titolo7">
    <w:name w:val="heading 7"/>
    <w:basedOn w:val="Normale"/>
    <w:next w:val="Normale"/>
    <w:link w:val="Titolo7Carattere"/>
    <w:uiPriority w:val="99"/>
    <w:qFormat/>
    <w:rsid w:val="00657FFD"/>
    <w:pPr>
      <w:keepNext/>
      <w:ind w:right="51"/>
      <w:jc w:val="center"/>
      <w:outlineLvl w:val="6"/>
    </w:pPr>
    <w:rPr>
      <w:sz w:val="28"/>
    </w:rPr>
  </w:style>
  <w:style w:type="paragraph" w:styleId="Titolo8">
    <w:name w:val="heading 8"/>
    <w:basedOn w:val="Normale"/>
    <w:next w:val="Normale"/>
    <w:link w:val="Titolo8Carattere"/>
    <w:uiPriority w:val="99"/>
    <w:qFormat/>
    <w:rsid w:val="00657FFD"/>
    <w:pPr>
      <w:keepNext/>
      <w:ind w:right="51"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link w:val="Titolo9Carattere"/>
    <w:uiPriority w:val="99"/>
    <w:qFormat/>
    <w:rsid w:val="00657FFD"/>
    <w:pPr>
      <w:keepNext/>
      <w:outlineLvl w:val="8"/>
    </w:pPr>
    <w:rPr>
      <w:u w:val="doub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B31677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9"/>
    <w:locked/>
    <w:rsid w:val="00B3167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locked/>
    <w:rsid w:val="00DA131F"/>
    <w:rPr>
      <w:rFonts w:cs="Times New Roman"/>
      <w:b/>
      <w:bCs/>
      <w:sz w:val="28"/>
    </w:rPr>
  </w:style>
  <w:style w:type="character" w:customStyle="1" w:styleId="Titolo4Carattere">
    <w:name w:val="Titolo 4 Carattere"/>
    <w:basedOn w:val="Carpredefinitoparagrafo"/>
    <w:link w:val="Titolo4"/>
    <w:uiPriority w:val="99"/>
    <w:locked/>
    <w:rsid w:val="00B31677"/>
    <w:rPr>
      <w:rFonts w:ascii="Calibri" w:hAnsi="Calibri" w:cs="Times New Roman"/>
      <w:b/>
      <w:b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9"/>
    <w:locked/>
    <w:rsid w:val="00B3167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basedOn w:val="Carpredefinitoparagrafo"/>
    <w:link w:val="Titolo6"/>
    <w:uiPriority w:val="99"/>
    <w:locked/>
    <w:rsid w:val="00B31677"/>
    <w:rPr>
      <w:b/>
      <w:i/>
      <w:sz w:val="24"/>
      <w:szCs w:val="20"/>
      <w:shd w:val="pct12" w:color="auto" w:fill="auto"/>
    </w:rPr>
  </w:style>
  <w:style w:type="character" w:customStyle="1" w:styleId="Titolo7Carattere">
    <w:name w:val="Titolo 7 Carattere"/>
    <w:basedOn w:val="Carpredefinitoparagrafo"/>
    <w:link w:val="Titolo7"/>
    <w:uiPriority w:val="99"/>
    <w:locked/>
    <w:rsid w:val="00307E05"/>
    <w:rPr>
      <w:rFonts w:cs="Times New Roman"/>
      <w:sz w:val="28"/>
    </w:rPr>
  </w:style>
  <w:style w:type="character" w:customStyle="1" w:styleId="Titolo8Carattere">
    <w:name w:val="Titolo 8 Carattere"/>
    <w:basedOn w:val="Carpredefinitoparagrafo"/>
    <w:link w:val="Titolo8"/>
    <w:uiPriority w:val="99"/>
    <w:locked/>
    <w:rsid w:val="00B31677"/>
    <w:rPr>
      <w:rFonts w:ascii="Calibri" w:hAnsi="Calibri" w:cs="Times New Roman"/>
      <w:i/>
      <w:iCs/>
      <w:sz w:val="24"/>
      <w:szCs w:val="24"/>
    </w:rPr>
  </w:style>
  <w:style w:type="character" w:customStyle="1" w:styleId="Titolo9Carattere">
    <w:name w:val="Titolo 9 Carattere"/>
    <w:basedOn w:val="Carpredefinitoparagrafo"/>
    <w:link w:val="Titolo9"/>
    <w:uiPriority w:val="99"/>
    <w:locked/>
    <w:rsid w:val="00307E05"/>
    <w:rPr>
      <w:rFonts w:cs="Times New Roman"/>
      <w:sz w:val="24"/>
      <w:u w:val="double"/>
    </w:rPr>
  </w:style>
  <w:style w:type="paragraph" w:styleId="Testofumetto">
    <w:name w:val="Balloon Text"/>
    <w:basedOn w:val="Normale"/>
    <w:link w:val="TestofumettoCarattere"/>
    <w:uiPriority w:val="99"/>
    <w:rsid w:val="00DC4CE8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DC4CE8"/>
    <w:rPr>
      <w:rFonts w:ascii="Segoe UI" w:hAnsi="Segoe UI" w:cs="Segoe UI"/>
      <w:sz w:val="18"/>
      <w:szCs w:val="18"/>
    </w:rPr>
  </w:style>
  <w:style w:type="character" w:styleId="Numeropagina">
    <w:name w:val="page number"/>
    <w:basedOn w:val="Carpredefinitoparagrafo"/>
    <w:uiPriority w:val="99"/>
    <w:rsid w:val="00657FFD"/>
    <w:rPr>
      <w:rFonts w:cs="Times New Roman"/>
    </w:rPr>
  </w:style>
  <w:style w:type="paragraph" w:styleId="Pidipagina">
    <w:name w:val="footer"/>
    <w:basedOn w:val="Normale"/>
    <w:link w:val="Pidipagina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BF090B"/>
    <w:rPr>
      <w:rFonts w:cs="Times New Roman"/>
      <w:sz w:val="24"/>
    </w:rPr>
  </w:style>
  <w:style w:type="paragraph" w:styleId="Intestazione">
    <w:name w:val="header"/>
    <w:basedOn w:val="Normale"/>
    <w:link w:val="IntestazioneCarattere"/>
    <w:uiPriority w:val="99"/>
    <w:rsid w:val="00657FFD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B31677"/>
    <w:rPr>
      <w:rFonts w:cs="Times New Roman"/>
      <w:sz w:val="20"/>
      <w:szCs w:val="20"/>
    </w:rPr>
  </w:style>
  <w:style w:type="paragraph" w:customStyle="1" w:styleId="Corpodeltesto1">
    <w:name w:val="Corpo del testo1"/>
    <w:basedOn w:val="Normale"/>
    <w:link w:val="CorpodeltestoCarattere"/>
    <w:uiPriority w:val="99"/>
    <w:rsid w:val="00657FFD"/>
    <w:pPr>
      <w:spacing w:line="480" w:lineRule="atLeast"/>
      <w:ind w:right="335"/>
    </w:pPr>
  </w:style>
  <w:style w:type="paragraph" w:styleId="Corpodeltesto2">
    <w:name w:val="Body Text 2"/>
    <w:basedOn w:val="Normale"/>
    <w:link w:val="Corpodeltesto2Carattere"/>
    <w:uiPriority w:val="99"/>
    <w:rsid w:val="00657FFD"/>
    <w:pPr>
      <w:spacing w:line="480" w:lineRule="atLeast"/>
      <w:ind w:right="51"/>
      <w:jc w:val="both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7574EE"/>
    <w:rPr>
      <w:rFonts w:cs="Times New Roman"/>
      <w:sz w:val="24"/>
      <w:lang w:val="it-IT" w:eastAsia="it-IT"/>
    </w:rPr>
  </w:style>
  <w:style w:type="paragraph" w:styleId="Testodelblocco">
    <w:name w:val="Block Text"/>
    <w:basedOn w:val="Normale"/>
    <w:uiPriority w:val="99"/>
    <w:rsid w:val="00657FFD"/>
    <w:pPr>
      <w:spacing w:line="480" w:lineRule="atLeast"/>
      <w:ind w:left="284" w:right="51" w:hanging="284"/>
      <w:jc w:val="both"/>
    </w:pPr>
  </w:style>
  <w:style w:type="paragraph" w:styleId="Rientrocorpodeltesto">
    <w:name w:val="Body Text Indent"/>
    <w:basedOn w:val="Normale"/>
    <w:link w:val="RientrocorpodeltestoCarattere"/>
    <w:uiPriority w:val="99"/>
    <w:rsid w:val="00657FFD"/>
    <w:pPr>
      <w:spacing w:line="480" w:lineRule="atLeast"/>
      <w:ind w:right="51" w:firstLine="709"/>
      <w:jc w:val="both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locked/>
    <w:rsid w:val="00603C0C"/>
    <w:rPr>
      <w:rFonts w:cs="Times New Roman"/>
      <w:sz w:val="24"/>
    </w:rPr>
  </w:style>
  <w:style w:type="paragraph" w:styleId="Corpodeltesto3">
    <w:name w:val="Body Text 3"/>
    <w:basedOn w:val="Normale"/>
    <w:link w:val="Corpodeltesto3Carattere"/>
    <w:uiPriority w:val="99"/>
    <w:rsid w:val="00657FFD"/>
    <w:pPr>
      <w:spacing w:line="480" w:lineRule="atLeast"/>
      <w:ind w:right="51"/>
      <w:jc w:val="both"/>
    </w:pPr>
    <w:rPr>
      <w:u w:val="single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locked/>
    <w:rsid w:val="00F63CEA"/>
    <w:rPr>
      <w:rFonts w:cs="Times New Roman"/>
      <w:sz w:val="24"/>
      <w:u w:val="single"/>
    </w:rPr>
  </w:style>
  <w:style w:type="paragraph" w:styleId="Titolo">
    <w:name w:val="Title"/>
    <w:basedOn w:val="Normale"/>
    <w:link w:val="TitoloCarattere"/>
    <w:uiPriority w:val="99"/>
    <w:qFormat/>
    <w:rsid w:val="00657FFD"/>
    <w:pPr>
      <w:jc w:val="center"/>
    </w:pPr>
    <w:rPr>
      <w:b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31677"/>
    <w:rPr>
      <w:rFonts w:ascii="Cambria" w:hAnsi="Cambria" w:cs="Times New Roman"/>
      <w:b/>
      <w:bCs/>
      <w:kern w:val="28"/>
      <w:sz w:val="32"/>
      <w:szCs w:val="32"/>
    </w:rPr>
  </w:style>
  <w:style w:type="paragraph" w:styleId="Testocommento">
    <w:name w:val="annotation text"/>
    <w:basedOn w:val="Normale"/>
    <w:link w:val="TestocommentoCarattere"/>
    <w:uiPriority w:val="99"/>
    <w:semiHidden/>
    <w:rsid w:val="00657FFD"/>
    <w:pPr>
      <w:ind w:firstLine="709"/>
      <w:jc w:val="both"/>
    </w:pPr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sid w:val="00B31677"/>
    <w:rPr>
      <w:rFonts w:cs="Times New Roman"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657FFD"/>
    <w:pPr>
      <w:ind w:firstLine="709"/>
      <w:jc w:val="both"/>
    </w:pPr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locked/>
    <w:rsid w:val="00E802B3"/>
    <w:rPr>
      <w:rFonts w:cs="Times New Roman"/>
    </w:rPr>
  </w:style>
  <w:style w:type="character" w:styleId="Rimandonotaapidipagina">
    <w:name w:val="foot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2">
    <w:name w:val="Body Text Indent 2"/>
    <w:basedOn w:val="Normale"/>
    <w:link w:val="Rientrocorpodeltesto2Carattere"/>
    <w:uiPriority w:val="99"/>
    <w:rsid w:val="00657FFD"/>
    <w:pPr>
      <w:ind w:firstLine="720"/>
      <w:jc w:val="both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locked/>
    <w:rsid w:val="00B31677"/>
    <w:rPr>
      <w:rFonts w:cs="Times New Roman"/>
      <w:sz w:val="20"/>
      <w:szCs w:val="20"/>
    </w:rPr>
  </w:style>
  <w:style w:type="paragraph" w:styleId="Testonotadichiusura">
    <w:name w:val="endnote text"/>
    <w:basedOn w:val="Normale"/>
    <w:link w:val="TestonotadichiusuraCarattere"/>
    <w:uiPriority w:val="99"/>
    <w:rsid w:val="00657FFD"/>
    <w:rPr>
      <w:sz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locked/>
    <w:rsid w:val="00B31677"/>
    <w:rPr>
      <w:rFonts w:cs="Times New Roman"/>
      <w:sz w:val="20"/>
      <w:szCs w:val="20"/>
    </w:rPr>
  </w:style>
  <w:style w:type="character" w:styleId="Rimandonotadichiusura">
    <w:name w:val="endnote reference"/>
    <w:basedOn w:val="Carpredefinitoparagrafo"/>
    <w:uiPriority w:val="99"/>
    <w:rsid w:val="00657FFD"/>
    <w:rPr>
      <w:rFonts w:cs="Times New Roman"/>
      <w:vertAlign w:val="superscript"/>
    </w:rPr>
  </w:style>
  <w:style w:type="paragraph" w:styleId="Rientrocorpodeltesto3">
    <w:name w:val="Body Text Indent 3"/>
    <w:basedOn w:val="Normale"/>
    <w:link w:val="Rientrocorpodeltesto3Carattere"/>
    <w:uiPriority w:val="99"/>
    <w:rsid w:val="00657FFD"/>
    <w:pPr>
      <w:widowControl w:val="0"/>
      <w:spacing w:line="400" w:lineRule="atLeast"/>
      <w:ind w:left="720" w:hanging="12"/>
      <w:jc w:val="both"/>
    </w:pPr>
    <w:rPr>
      <w:color w:val="FF0000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locked/>
    <w:rsid w:val="00603C0C"/>
    <w:rPr>
      <w:rFonts w:cs="Times New Roman"/>
      <w:color w:val="FF0000"/>
      <w:sz w:val="24"/>
    </w:rPr>
  </w:style>
  <w:style w:type="paragraph" w:customStyle="1" w:styleId="p18">
    <w:name w:val="p18"/>
    <w:basedOn w:val="Normale"/>
    <w:uiPriority w:val="99"/>
    <w:rsid w:val="00657FFD"/>
    <w:pPr>
      <w:widowControl w:val="0"/>
      <w:tabs>
        <w:tab w:val="left" w:pos="380"/>
        <w:tab w:val="left" w:pos="680"/>
      </w:tabs>
      <w:autoSpaceDE w:val="0"/>
      <w:autoSpaceDN w:val="0"/>
      <w:spacing w:line="280" w:lineRule="atLeast"/>
      <w:ind w:left="720" w:hanging="288"/>
      <w:jc w:val="both"/>
    </w:pPr>
    <w:rPr>
      <w:szCs w:val="24"/>
    </w:rPr>
  </w:style>
  <w:style w:type="character" w:styleId="Rimandocommento">
    <w:name w:val="annotation reference"/>
    <w:basedOn w:val="Carpredefinitoparagrafo"/>
    <w:uiPriority w:val="99"/>
    <w:semiHidden/>
    <w:rsid w:val="00657FFD"/>
    <w:rPr>
      <w:rFonts w:cs="Times New Roman"/>
      <w:sz w:val="16"/>
    </w:rPr>
  </w:style>
  <w:style w:type="paragraph" w:styleId="NormaleWeb">
    <w:name w:val="Normal (Web)"/>
    <w:basedOn w:val="Normale"/>
    <w:uiPriority w:val="99"/>
    <w:rsid w:val="000E1CDA"/>
    <w:pPr>
      <w:spacing w:before="100" w:beforeAutospacing="1" w:after="100" w:afterAutospacing="1"/>
    </w:pPr>
    <w:rPr>
      <w:rFonts w:ascii="Arial Unicode MS" w:eastAsia="Arial Unicode MS" w:hAnsi="Arial Unicode MS"/>
      <w:szCs w:val="24"/>
    </w:rPr>
  </w:style>
  <w:style w:type="character" w:styleId="Collegamentoipertestuale">
    <w:name w:val="Hyperlink"/>
    <w:basedOn w:val="Carpredefinitoparagrafo"/>
    <w:uiPriority w:val="99"/>
    <w:rsid w:val="006372F2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5A32D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sto10modulistica">
    <w:name w:val="Testo 10 modulistica"/>
    <w:basedOn w:val="Normale"/>
    <w:uiPriority w:val="99"/>
    <w:rsid w:val="00F331BB"/>
    <w:pPr>
      <w:autoSpaceDE w:val="0"/>
      <w:autoSpaceDN w:val="0"/>
      <w:adjustRightInd w:val="0"/>
      <w:spacing w:line="288" w:lineRule="auto"/>
      <w:ind w:firstLine="360"/>
      <w:jc w:val="both"/>
      <w:textAlignment w:val="center"/>
    </w:pPr>
    <w:rPr>
      <w:rFonts w:ascii="NewAster" w:hAnsi="NewAster"/>
      <w:color w:val="000000"/>
      <w:sz w:val="20"/>
    </w:rPr>
  </w:style>
  <w:style w:type="character" w:customStyle="1" w:styleId="apple-converted-space">
    <w:name w:val="apple-converted-space"/>
    <w:basedOn w:val="Carpredefinitoparagrafo"/>
    <w:uiPriority w:val="99"/>
    <w:rsid w:val="007574EE"/>
    <w:rPr>
      <w:rFonts w:cs="Times New Roman"/>
    </w:rPr>
  </w:style>
  <w:style w:type="character" w:customStyle="1" w:styleId="CorpodeltestoCarattere">
    <w:name w:val="Corpo del testo Carattere"/>
    <w:link w:val="Corpodeltesto1"/>
    <w:uiPriority w:val="99"/>
    <w:locked/>
    <w:rsid w:val="001A54C0"/>
    <w:rPr>
      <w:sz w:val="24"/>
    </w:rPr>
  </w:style>
  <w:style w:type="character" w:styleId="Enfasigrassetto">
    <w:name w:val="Strong"/>
    <w:basedOn w:val="Carpredefinitoparagrafo"/>
    <w:uiPriority w:val="22"/>
    <w:qFormat/>
    <w:rsid w:val="001A66B9"/>
    <w:rPr>
      <w:rFonts w:cs="Times New Roman"/>
      <w:b/>
    </w:rPr>
  </w:style>
  <w:style w:type="paragraph" w:styleId="PreformattatoHTML">
    <w:name w:val="HTML Preformatted"/>
    <w:basedOn w:val="Normale"/>
    <w:link w:val="PreformattatoHTMLCarattere"/>
    <w:uiPriority w:val="99"/>
    <w:rsid w:val="00DC30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locked/>
    <w:rsid w:val="00DC302F"/>
    <w:rPr>
      <w:rFonts w:ascii="Courier New" w:hAnsi="Courier New" w:cs="Times New Roman"/>
    </w:rPr>
  </w:style>
  <w:style w:type="paragraph" w:customStyle="1" w:styleId="Default">
    <w:name w:val="Default"/>
    <w:uiPriority w:val="99"/>
    <w:rsid w:val="00DC302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1">
    <w:name w:val="1"/>
    <w:basedOn w:val="Normale"/>
    <w:next w:val="Corpodeltesto1"/>
    <w:uiPriority w:val="99"/>
    <w:rsid w:val="0093274F"/>
    <w:pPr>
      <w:spacing w:line="480" w:lineRule="atLeast"/>
      <w:ind w:right="335"/>
    </w:pPr>
  </w:style>
  <w:style w:type="paragraph" w:styleId="Nessunaspaziatura">
    <w:name w:val="No Spacing"/>
    <w:link w:val="NessunaspaziaturaCarattere"/>
    <w:uiPriority w:val="99"/>
    <w:qFormat/>
    <w:rsid w:val="00285281"/>
    <w:rPr>
      <w:rFonts w:ascii="Calibri" w:hAnsi="Calibri"/>
    </w:rPr>
  </w:style>
  <w:style w:type="character" w:customStyle="1" w:styleId="NessunaspaziaturaCarattere">
    <w:name w:val="Nessuna spaziatura Carattere"/>
    <w:link w:val="Nessunaspaziatura"/>
    <w:uiPriority w:val="99"/>
    <w:locked/>
    <w:rsid w:val="00285281"/>
    <w:rPr>
      <w:rFonts w:ascii="Calibri" w:hAnsi="Calibri"/>
      <w:sz w:val="22"/>
    </w:rPr>
  </w:style>
  <w:style w:type="paragraph" w:styleId="Corpotesto">
    <w:name w:val="Body Text"/>
    <w:basedOn w:val="Normale"/>
    <w:link w:val="CorpotestoCarattere"/>
    <w:uiPriority w:val="99"/>
    <w:rsid w:val="004567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locked/>
    <w:rsid w:val="00456735"/>
    <w:rPr>
      <w:rFonts w:cs="Times New Roman"/>
      <w:sz w:val="24"/>
    </w:rPr>
  </w:style>
  <w:style w:type="paragraph" w:styleId="Paragrafoelenco">
    <w:name w:val="List Paragraph"/>
    <w:basedOn w:val="Normale"/>
    <w:uiPriority w:val="1"/>
    <w:qFormat/>
    <w:rsid w:val="00EE0648"/>
    <w:pPr>
      <w:ind w:left="720"/>
      <w:contextualSpacing/>
    </w:pPr>
  </w:style>
  <w:style w:type="paragraph" w:customStyle="1" w:styleId="Corpotesto1">
    <w:name w:val="Corpo testo1"/>
    <w:basedOn w:val="Normale"/>
    <w:uiPriority w:val="99"/>
    <w:rsid w:val="00DA131F"/>
    <w:pPr>
      <w:spacing w:line="480" w:lineRule="atLeast"/>
      <w:ind w:right="335"/>
    </w:pPr>
  </w:style>
  <w:style w:type="paragraph" w:styleId="Mappadocumento">
    <w:name w:val="Document Map"/>
    <w:basedOn w:val="Normale"/>
    <w:link w:val="MappadocumentoCarattere"/>
    <w:uiPriority w:val="99"/>
    <w:rsid w:val="003E2A3B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locked/>
    <w:rsid w:val="003E2A3B"/>
    <w:rPr>
      <w:rFonts w:ascii="Tahoma" w:hAnsi="Tahoma" w:cs="Tahoma"/>
      <w:sz w:val="16"/>
      <w:szCs w:val="16"/>
    </w:rPr>
  </w:style>
  <w:style w:type="paragraph" w:customStyle="1" w:styleId="sche3">
    <w:name w:val="sche_3"/>
    <w:rsid w:val="00A601D8"/>
    <w:pPr>
      <w:widowControl w:val="0"/>
      <w:jc w:val="both"/>
    </w:pPr>
    <w:rPr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DD685E"/>
    <w:pPr>
      <w:ind w:firstLine="0"/>
      <w:jc w:val="left"/>
    </w:pPr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sid w:val="00E351BE"/>
    <w:rPr>
      <w:rFonts w:cs="Times New Roman"/>
      <w:b/>
      <w:bCs/>
      <w:sz w:val="20"/>
      <w:szCs w:val="20"/>
    </w:rPr>
  </w:style>
  <w:style w:type="paragraph" w:customStyle="1" w:styleId="sche4">
    <w:name w:val="sche_4"/>
    <w:uiPriority w:val="99"/>
    <w:rsid w:val="00DD685E"/>
    <w:pPr>
      <w:widowControl w:val="0"/>
      <w:jc w:val="both"/>
    </w:pPr>
    <w:rPr>
      <w:sz w:val="20"/>
      <w:szCs w:val="20"/>
      <w:lang w:val="en-US"/>
    </w:rPr>
  </w:style>
  <w:style w:type="paragraph" w:customStyle="1" w:styleId="1CarattereCarattereCarattereCarattereCarattereCarattereCarattereCarattereCarattereCarattereCarattereCarattereCarattereCarattereCarattereCarattere">
    <w:name w:val="1 Carattere Carattere Carattere Carattere Carattere Carattere Carattere Carattere Carattere Carattere Carattere Carattere Carattere Carattere Carattere Carattere"/>
    <w:basedOn w:val="Normale"/>
    <w:uiPriority w:val="99"/>
    <w:rsid w:val="00EC2971"/>
    <w:pPr>
      <w:spacing w:after="160" w:line="240" w:lineRule="exact"/>
    </w:pPr>
    <w:rPr>
      <w:rFonts w:ascii="Tahoma" w:hAnsi="Tahoma" w:cs="Tahoma"/>
      <w:sz w:val="20"/>
      <w:lang w:val="en-US" w:eastAsia="en-US"/>
    </w:rPr>
  </w:style>
  <w:style w:type="paragraph" w:customStyle="1" w:styleId="Paragrafoelenco1">
    <w:name w:val="Paragrafo elenco1"/>
    <w:basedOn w:val="Normale"/>
    <w:uiPriority w:val="99"/>
    <w:rsid w:val="00C95227"/>
    <w:pPr>
      <w:ind w:left="708"/>
    </w:pPr>
    <w:rPr>
      <w:szCs w:val="24"/>
    </w:rPr>
  </w:style>
  <w:style w:type="paragraph" w:customStyle="1" w:styleId="Paragrafoelenco11">
    <w:name w:val="Paragrafo elenco11"/>
    <w:basedOn w:val="Normale"/>
    <w:uiPriority w:val="99"/>
    <w:rsid w:val="00C9522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CarattereCarattere4">
    <w:name w:val="Carattere Carattere4"/>
    <w:uiPriority w:val="99"/>
    <w:rsid w:val="00003FEB"/>
    <w:rPr>
      <w:sz w:val="24"/>
      <w:lang w:val="it-IT" w:eastAsia="it-IT"/>
    </w:rPr>
  </w:style>
  <w:style w:type="character" w:customStyle="1" w:styleId="CarattereCarattere41">
    <w:name w:val="Carattere Carattere41"/>
    <w:uiPriority w:val="99"/>
    <w:rsid w:val="004F58E2"/>
    <w:rPr>
      <w:sz w:val="24"/>
      <w:lang w:val="it-IT" w:eastAsia="it-IT"/>
    </w:rPr>
  </w:style>
  <w:style w:type="paragraph" w:customStyle="1" w:styleId="Numerazioneperbuste">
    <w:name w:val="Numerazione per buste"/>
    <w:basedOn w:val="Normale"/>
    <w:uiPriority w:val="99"/>
    <w:rsid w:val="000F37AB"/>
    <w:pPr>
      <w:numPr>
        <w:numId w:val="9"/>
      </w:numPr>
      <w:spacing w:before="120" w:after="120" w:line="360" w:lineRule="auto"/>
      <w:jc w:val="both"/>
    </w:pPr>
    <w:rPr>
      <w:szCs w:val="24"/>
    </w:rPr>
  </w:style>
  <w:style w:type="character" w:customStyle="1" w:styleId="CarattereCarattere">
    <w:name w:val="Carattere Carattere"/>
    <w:basedOn w:val="Carpredefinitoparagrafo"/>
    <w:uiPriority w:val="99"/>
    <w:semiHidden/>
    <w:rsid w:val="000F37AB"/>
    <w:rPr>
      <w:rFonts w:cs="Times New Roman"/>
    </w:rPr>
  </w:style>
  <w:style w:type="character" w:customStyle="1" w:styleId="Caratterenotaapidipagina">
    <w:name w:val="Carattere nota a piè di pagina"/>
    <w:rsid w:val="000B61DB"/>
  </w:style>
  <w:style w:type="character" w:customStyle="1" w:styleId="NormalBoldChar">
    <w:name w:val="NormalBold Char"/>
    <w:rsid w:val="000B61DB"/>
    <w:rPr>
      <w:rFonts w:ascii="Times New Roman" w:eastAsia="Times New Roman" w:hAnsi="Times New Roman" w:cs="Times New Roman"/>
      <w:b/>
      <w:sz w:val="24"/>
      <w:lang w:eastAsia="it-IT" w:bidi="it-IT"/>
    </w:rPr>
  </w:style>
  <w:style w:type="paragraph" w:customStyle="1" w:styleId="NormalLeft">
    <w:name w:val="Normal Left"/>
    <w:basedOn w:val="Normale"/>
    <w:rsid w:val="000B61DB"/>
    <w:pPr>
      <w:suppressAutoHyphens/>
      <w:spacing w:before="120" w:after="120"/>
    </w:pPr>
    <w:rPr>
      <w:rFonts w:eastAsia="Calibri"/>
      <w:color w:val="00000A"/>
      <w:kern w:val="1"/>
      <w:szCs w:val="22"/>
      <w:lang w:bidi="it-IT"/>
    </w:rPr>
  </w:style>
  <w:style w:type="paragraph" w:customStyle="1" w:styleId="NormaleWeb1">
    <w:name w:val="Normale (Web)1"/>
    <w:basedOn w:val="Normale"/>
    <w:rsid w:val="000B61DB"/>
    <w:pPr>
      <w:suppressAutoHyphens/>
      <w:spacing w:before="280" w:after="280"/>
    </w:pPr>
    <w:rPr>
      <w:color w:val="00000A"/>
      <w:kern w:val="1"/>
      <w:szCs w:val="24"/>
    </w:rPr>
  </w:style>
  <w:style w:type="character" w:customStyle="1" w:styleId="ListLabel57">
    <w:name w:val="ListLabel 57"/>
    <w:rsid w:val="000B61DB"/>
    <w:rPr>
      <w:rFonts w:cs="Courier New"/>
    </w:rPr>
  </w:style>
  <w:style w:type="character" w:styleId="Enfasicorsivo">
    <w:name w:val="Emphasis"/>
    <w:uiPriority w:val="99"/>
    <w:qFormat/>
    <w:rsid w:val="00FA41BB"/>
    <w:rPr>
      <w:rFonts w:cs="Times New Roman"/>
      <w:i/>
    </w:rPr>
  </w:style>
  <w:style w:type="character" w:customStyle="1" w:styleId="Rimandonotaapidipagina1">
    <w:name w:val="Rimando nota a piè di pagina1"/>
    <w:rsid w:val="00F32EDE"/>
    <w:rPr>
      <w:rFonts w:ascii="Times New Roman" w:eastAsia="Times New Roman" w:hAnsi="Times New Roman" w:cs="Times New Roman" w:hint="default"/>
      <w:vertAlign w:val="superscript"/>
    </w:rPr>
  </w:style>
  <w:style w:type="character" w:customStyle="1" w:styleId="fontstyle01">
    <w:name w:val="fontstyle01"/>
    <w:basedOn w:val="Carpredefinitoparagrafo"/>
    <w:qFormat/>
    <w:rsid w:val="00126007"/>
    <w:rPr>
      <w:rFonts w:ascii="Garamond" w:hAnsi="Garamond"/>
      <w:b/>
      <w:bCs/>
      <w:i w:val="0"/>
      <w:iCs w:val="0"/>
      <w:color w:val="000000"/>
      <w:sz w:val="28"/>
      <w:szCs w:val="28"/>
    </w:rPr>
  </w:style>
  <w:style w:type="paragraph" w:styleId="Didascalia">
    <w:name w:val="caption"/>
    <w:basedOn w:val="Normale"/>
    <w:qFormat/>
    <w:rsid w:val="00126007"/>
    <w:pPr>
      <w:jc w:val="center"/>
    </w:pPr>
    <w:rPr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06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6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5626A6-0CF5-4EFB-9CE6-A4FABCD5F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za</vt:lpstr>
    </vt:vector>
  </TitlesOfParts>
  <Company>Olidata S.p.A.</Company>
  <LinksUpToDate>false</LinksUpToDate>
  <CharactersWithSpaces>8044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</dc:title>
  <dc:creator>apn</dc:creator>
  <cp:lastModifiedBy>Utenten</cp:lastModifiedBy>
  <cp:revision>5</cp:revision>
  <cp:lastPrinted>2018-12-14T13:21:00Z</cp:lastPrinted>
  <dcterms:created xsi:type="dcterms:W3CDTF">2020-01-14T11:50:00Z</dcterms:created>
  <dcterms:modified xsi:type="dcterms:W3CDTF">2020-01-20T09:16:00Z</dcterms:modified>
</cp:coreProperties>
</file>